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3AFAF56" w14:textId="04B6CEBB" w:rsidR="0085241B" w:rsidRDefault="0085241B" w:rsidP="0085241B">
      <w:pPr>
        <w:tabs>
          <w:tab w:val="center" w:pos="4819"/>
          <w:tab w:val="right" w:pos="9638"/>
        </w:tabs>
        <w:jc w:val="center"/>
        <w:rPr>
          <w:rFonts w:ascii="Calibri" w:hAnsi="Calibri" w:cs="Calibri"/>
          <w:b/>
          <w:sz w:val="32"/>
          <w:szCs w:val="32"/>
        </w:rPr>
      </w:pPr>
      <w:bookmarkStart w:id="0" w:name="_Hlk165989975"/>
      <w:r w:rsidRPr="0085241B">
        <w:rPr>
          <w:rFonts w:ascii="Calibri" w:hAnsi="Calibri" w:cs="Calibri"/>
          <w:b/>
          <w:sz w:val="28"/>
          <w:szCs w:val="28"/>
        </w:rPr>
        <w:t xml:space="preserve">DOMANDA DI </w:t>
      </w:r>
      <w:r w:rsidR="00221AAF">
        <w:rPr>
          <w:rFonts w:ascii="Calibri" w:hAnsi="Calibri" w:cs="Calibri"/>
          <w:b/>
          <w:sz w:val="28"/>
          <w:szCs w:val="28"/>
        </w:rPr>
        <w:t>PROSECUZIONE INTERVENTO FNA 2026</w:t>
      </w:r>
    </w:p>
    <w:p w14:paraId="39405A3D" w14:textId="5CFFF760" w:rsidR="00480CB1" w:rsidRDefault="00F164EA" w:rsidP="0085241B">
      <w:pPr>
        <w:tabs>
          <w:tab w:val="center" w:pos="4819"/>
          <w:tab w:val="right" w:pos="9638"/>
        </w:tabs>
        <w:jc w:val="center"/>
        <w:rPr>
          <w:rFonts w:ascii="Calibri" w:hAnsi="Calibri" w:cs="Calibri"/>
          <w:b/>
          <w:sz w:val="32"/>
          <w:szCs w:val="32"/>
        </w:rPr>
      </w:pPr>
      <w:r w:rsidRPr="00E73277">
        <w:rPr>
          <w:rFonts w:ascii="Calibri" w:hAnsi="Calibri" w:cs="Calibri"/>
          <w:b/>
          <w:sz w:val="28"/>
          <w:szCs w:val="28"/>
        </w:rPr>
        <w:t xml:space="preserve">MISURA B2 </w:t>
      </w:r>
      <w:r w:rsidR="00992C2F" w:rsidRPr="006637C6">
        <w:rPr>
          <w:rFonts w:ascii="Calibri" w:hAnsi="Calibri" w:cs="Calibri"/>
          <w:b/>
          <w:i/>
          <w:iCs/>
          <w:sz w:val="24"/>
          <w:szCs w:val="24"/>
        </w:rPr>
        <w:t xml:space="preserve">– Allegato </w:t>
      </w:r>
      <w:r>
        <w:rPr>
          <w:rFonts w:ascii="Calibri" w:hAnsi="Calibri" w:cs="Calibri"/>
          <w:b/>
          <w:i/>
          <w:iCs/>
          <w:sz w:val="24"/>
          <w:szCs w:val="24"/>
        </w:rPr>
        <w:t>1</w:t>
      </w:r>
      <w:r w:rsidR="00992C2F" w:rsidRPr="006637C6">
        <w:rPr>
          <w:rFonts w:ascii="Calibri" w:hAnsi="Calibri" w:cs="Calibri"/>
          <w:b/>
          <w:i/>
          <w:iCs/>
          <w:sz w:val="24"/>
          <w:szCs w:val="24"/>
        </w:rPr>
        <w:t xml:space="preserve"> –</w:t>
      </w:r>
    </w:p>
    <w:p w14:paraId="4875B17D" w14:textId="77777777" w:rsidR="00480CB1" w:rsidRPr="00480CB1" w:rsidRDefault="00480CB1" w:rsidP="00480CB1">
      <w:pPr>
        <w:rPr>
          <w:rFonts w:ascii="Calibri" w:hAnsi="Calibri" w:cs="Calibri"/>
          <w:sz w:val="22"/>
          <w:szCs w:val="22"/>
        </w:rPr>
      </w:pPr>
    </w:p>
    <w:p w14:paraId="7BA30FDA" w14:textId="2BD41E73" w:rsidR="00480CB1" w:rsidRPr="0075652B" w:rsidRDefault="00480CB1" w:rsidP="00480CB1">
      <w:pPr>
        <w:rPr>
          <w:rFonts w:ascii="Calibri" w:hAnsi="Calibri" w:cs="Calibri"/>
          <w:b/>
          <w:sz w:val="22"/>
          <w:szCs w:val="22"/>
        </w:rPr>
      </w:pPr>
      <w:r w:rsidRPr="00480CB1">
        <w:rPr>
          <w:rFonts w:ascii="Calibri" w:hAnsi="Calibri" w:cs="Calibri"/>
          <w:b/>
          <w:sz w:val="22"/>
          <w:szCs w:val="22"/>
        </w:rPr>
        <w:t xml:space="preserve">DATI ANAGRAFICI DEL </w:t>
      </w:r>
      <w:r w:rsidR="00F164EA">
        <w:rPr>
          <w:rFonts w:ascii="Calibri" w:hAnsi="Calibri" w:cs="Calibri"/>
          <w:b/>
          <w:sz w:val="22"/>
          <w:szCs w:val="22"/>
        </w:rPr>
        <w:t>RICHIEDENTE</w:t>
      </w:r>
    </w:p>
    <w:p w14:paraId="39A4140F" w14:textId="66EC36CD" w:rsidR="00480CB1" w:rsidRPr="00480CB1" w:rsidRDefault="00480CB1" w:rsidP="00480CB1">
      <w:pPr>
        <w:rPr>
          <w:rFonts w:ascii="Calibri" w:hAnsi="Calibri" w:cs="Calibri"/>
          <w:sz w:val="22"/>
          <w:szCs w:val="22"/>
        </w:rPr>
      </w:pPr>
      <w:r w:rsidRPr="00480CB1">
        <w:rPr>
          <w:rFonts w:ascii="Calibri" w:hAnsi="Calibri" w:cs="Calibri"/>
          <w:sz w:val="22"/>
          <w:szCs w:val="22"/>
        </w:rPr>
        <w:t>COGNOME</w:t>
      </w:r>
      <w:r>
        <w:rPr>
          <w:rFonts w:ascii="Calibri" w:hAnsi="Calibri" w:cs="Calibri"/>
          <w:sz w:val="22"/>
          <w:szCs w:val="22"/>
        </w:rPr>
        <w:t xml:space="preserve"> </w:t>
      </w:r>
      <w:r w:rsidRPr="00480CB1">
        <w:rPr>
          <w:rFonts w:ascii="Calibri" w:hAnsi="Calibri" w:cs="Calibri"/>
          <w:sz w:val="22"/>
          <w:szCs w:val="22"/>
        </w:rPr>
        <w:t>____________________________</w:t>
      </w:r>
      <w:r>
        <w:rPr>
          <w:rFonts w:ascii="Calibri" w:hAnsi="Calibri" w:cs="Calibri"/>
          <w:sz w:val="22"/>
          <w:szCs w:val="22"/>
        </w:rPr>
        <w:t>_</w:t>
      </w:r>
      <w:r w:rsidRPr="00480CB1">
        <w:rPr>
          <w:rFonts w:ascii="Calibri" w:hAnsi="Calibri" w:cs="Calibri"/>
          <w:sz w:val="22"/>
          <w:szCs w:val="22"/>
        </w:rPr>
        <w:t>_________________________________________________</w:t>
      </w:r>
    </w:p>
    <w:p w14:paraId="7C4983EA" w14:textId="0F5204F8" w:rsidR="00480CB1" w:rsidRPr="00480CB1" w:rsidRDefault="00480CB1" w:rsidP="00480CB1">
      <w:pPr>
        <w:rPr>
          <w:rFonts w:ascii="Calibri" w:hAnsi="Calibri" w:cs="Calibri"/>
          <w:sz w:val="22"/>
          <w:szCs w:val="22"/>
        </w:rPr>
      </w:pPr>
      <w:r w:rsidRPr="00480CB1">
        <w:rPr>
          <w:rFonts w:ascii="Calibri" w:hAnsi="Calibri" w:cs="Calibri"/>
          <w:sz w:val="22"/>
          <w:szCs w:val="22"/>
        </w:rPr>
        <w:t>NOME __________________________________________________________________________________</w:t>
      </w:r>
    </w:p>
    <w:tbl>
      <w:tblPr>
        <w:tblW w:w="0" w:type="auto"/>
        <w:tblLayout w:type="fixed"/>
        <w:tblLook w:val="0000" w:firstRow="0" w:lastRow="0" w:firstColumn="0" w:lastColumn="0" w:noHBand="0" w:noVBand="0"/>
      </w:tblPr>
      <w:tblGrid>
        <w:gridCol w:w="1508"/>
        <w:gridCol w:w="493"/>
        <w:gridCol w:w="494"/>
        <w:gridCol w:w="495"/>
        <w:gridCol w:w="495"/>
        <w:gridCol w:w="494"/>
        <w:gridCol w:w="495"/>
        <w:gridCol w:w="499"/>
        <w:gridCol w:w="513"/>
        <w:gridCol w:w="501"/>
        <w:gridCol w:w="511"/>
        <w:gridCol w:w="494"/>
        <w:gridCol w:w="496"/>
        <w:gridCol w:w="494"/>
        <w:gridCol w:w="495"/>
        <w:gridCol w:w="495"/>
        <w:gridCol w:w="495"/>
      </w:tblGrid>
      <w:tr w:rsidR="000E7BC3" w:rsidRPr="00F75A5B" w14:paraId="6526D17C" w14:textId="77777777" w:rsidTr="00627AF0">
        <w:trPr>
          <w:trHeight w:val="50"/>
        </w:trPr>
        <w:tc>
          <w:tcPr>
            <w:tcW w:w="1508" w:type="dxa"/>
            <w:vAlign w:val="center"/>
          </w:tcPr>
          <w:p w14:paraId="77C3CAD1" w14:textId="77777777" w:rsidR="000E7BC3" w:rsidRPr="00F75A5B" w:rsidRDefault="000E7BC3" w:rsidP="00627AF0">
            <w:pPr>
              <w:autoSpaceDE w:val="0"/>
              <w:ind w:left="-108"/>
              <w:rPr>
                <w:rFonts w:ascii="Arial" w:hAnsi="Arial" w:cs="Arial"/>
                <w:color w:val="000000"/>
              </w:rPr>
            </w:pPr>
            <w:r w:rsidRPr="00F75A5B">
              <w:rPr>
                <w:rFonts w:ascii="Arial" w:hAnsi="Arial" w:cs="Arial"/>
                <w:color w:val="000000"/>
                <w:sz w:val="16"/>
                <w:szCs w:val="16"/>
              </w:rPr>
              <w:t>CODICE FISCALE</w:t>
            </w:r>
          </w:p>
        </w:tc>
        <w:tc>
          <w:tcPr>
            <w:tcW w:w="493" w:type="dxa"/>
            <w:tcBorders>
              <w:bottom w:val="dotted" w:sz="4" w:space="0" w:color="000000"/>
            </w:tcBorders>
            <w:vAlign w:val="center"/>
          </w:tcPr>
          <w:p w14:paraId="2D489C87"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55A9B066"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9E10C39"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99ED85F"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5DDFA367"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78CA006" w14:textId="77777777" w:rsidR="000E7BC3" w:rsidRPr="00F75A5B" w:rsidRDefault="000E7BC3" w:rsidP="00627AF0">
            <w:pPr>
              <w:autoSpaceDE w:val="0"/>
              <w:snapToGrid w:val="0"/>
              <w:jc w:val="center"/>
              <w:rPr>
                <w:rFonts w:ascii="Arial" w:hAnsi="Arial" w:cs="Arial"/>
                <w:color w:val="000000"/>
              </w:rPr>
            </w:pPr>
          </w:p>
        </w:tc>
        <w:tc>
          <w:tcPr>
            <w:tcW w:w="499" w:type="dxa"/>
            <w:tcBorders>
              <w:left w:val="dotted" w:sz="4" w:space="0" w:color="000000"/>
              <w:bottom w:val="dotted" w:sz="4" w:space="0" w:color="000000"/>
            </w:tcBorders>
            <w:vAlign w:val="center"/>
          </w:tcPr>
          <w:p w14:paraId="18E3FED1" w14:textId="77777777" w:rsidR="000E7BC3" w:rsidRPr="00F75A5B" w:rsidRDefault="000E7BC3" w:rsidP="00627AF0">
            <w:pPr>
              <w:autoSpaceDE w:val="0"/>
              <w:snapToGrid w:val="0"/>
              <w:jc w:val="center"/>
              <w:rPr>
                <w:rFonts w:ascii="Arial" w:hAnsi="Arial" w:cs="Arial"/>
                <w:color w:val="000000"/>
              </w:rPr>
            </w:pPr>
          </w:p>
        </w:tc>
        <w:tc>
          <w:tcPr>
            <w:tcW w:w="513" w:type="dxa"/>
            <w:tcBorders>
              <w:left w:val="dotted" w:sz="4" w:space="0" w:color="000000"/>
              <w:bottom w:val="dotted" w:sz="4" w:space="0" w:color="000000"/>
            </w:tcBorders>
            <w:vAlign w:val="center"/>
          </w:tcPr>
          <w:p w14:paraId="7DB35C55" w14:textId="77777777" w:rsidR="000E7BC3" w:rsidRPr="00F75A5B" w:rsidRDefault="000E7BC3" w:rsidP="00627AF0">
            <w:pPr>
              <w:autoSpaceDE w:val="0"/>
              <w:snapToGrid w:val="0"/>
              <w:jc w:val="center"/>
              <w:rPr>
                <w:rFonts w:ascii="Arial" w:hAnsi="Arial" w:cs="Arial"/>
                <w:color w:val="000000"/>
              </w:rPr>
            </w:pPr>
          </w:p>
        </w:tc>
        <w:tc>
          <w:tcPr>
            <w:tcW w:w="501" w:type="dxa"/>
            <w:tcBorders>
              <w:left w:val="dotted" w:sz="4" w:space="0" w:color="000000"/>
              <w:bottom w:val="dotted" w:sz="4" w:space="0" w:color="000000"/>
            </w:tcBorders>
            <w:vAlign w:val="center"/>
          </w:tcPr>
          <w:p w14:paraId="64EA22DC" w14:textId="77777777" w:rsidR="000E7BC3" w:rsidRPr="00F75A5B" w:rsidRDefault="000E7BC3" w:rsidP="00627AF0">
            <w:pPr>
              <w:autoSpaceDE w:val="0"/>
              <w:snapToGrid w:val="0"/>
              <w:jc w:val="center"/>
              <w:rPr>
                <w:rFonts w:ascii="Arial" w:hAnsi="Arial" w:cs="Arial"/>
                <w:color w:val="000000"/>
              </w:rPr>
            </w:pPr>
          </w:p>
        </w:tc>
        <w:tc>
          <w:tcPr>
            <w:tcW w:w="511" w:type="dxa"/>
            <w:tcBorders>
              <w:left w:val="dotted" w:sz="4" w:space="0" w:color="000000"/>
              <w:bottom w:val="dotted" w:sz="4" w:space="0" w:color="000000"/>
            </w:tcBorders>
            <w:vAlign w:val="center"/>
          </w:tcPr>
          <w:p w14:paraId="0548470A"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40D9FA70" w14:textId="77777777" w:rsidR="000E7BC3" w:rsidRPr="00F75A5B" w:rsidRDefault="000E7BC3" w:rsidP="00627AF0">
            <w:pPr>
              <w:autoSpaceDE w:val="0"/>
              <w:snapToGrid w:val="0"/>
              <w:jc w:val="center"/>
              <w:rPr>
                <w:rFonts w:ascii="Arial" w:hAnsi="Arial" w:cs="Arial"/>
                <w:color w:val="000000"/>
              </w:rPr>
            </w:pPr>
          </w:p>
        </w:tc>
        <w:tc>
          <w:tcPr>
            <w:tcW w:w="496" w:type="dxa"/>
            <w:tcBorders>
              <w:left w:val="dotted" w:sz="4" w:space="0" w:color="000000"/>
              <w:bottom w:val="dotted" w:sz="4" w:space="0" w:color="000000"/>
            </w:tcBorders>
            <w:vAlign w:val="center"/>
          </w:tcPr>
          <w:p w14:paraId="0569702F"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39017837"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086DB837"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440CE79"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53DF682" w14:textId="77777777" w:rsidR="000E7BC3" w:rsidRPr="00F75A5B" w:rsidRDefault="000E7BC3" w:rsidP="00627AF0">
            <w:pPr>
              <w:autoSpaceDE w:val="0"/>
              <w:snapToGrid w:val="0"/>
              <w:jc w:val="center"/>
              <w:rPr>
                <w:rFonts w:ascii="Arial" w:hAnsi="Arial" w:cs="Arial"/>
                <w:color w:val="000000"/>
              </w:rPr>
            </w:pPr>
          </w:p>
        </w:tc>
      </w:tr>
    </w:tbl>
    <w:p w14:paraId="1607F7B1" w14:textId="022850B2" w:rsidR="00480CB1" w:rsidRPr="00480CB1" w:rsidRDefault="00480CB1" w:rsidP="00480CB1">
      <w:pPr>
        <w:rPr>
          <w:rFonts w:ascii="Calibri" w:hAnsi="Calibri" w:cs="Calibri"/>
          <w:sz w:val="22"/>
          <w:szCs w:val="22"/>
        </w:rPr>
      </w:pPr>
      <w:r w:rsidRPr="00480CB1">
        <w:rPr>
          <w:rFonts w:ascii="Calibri" w:hAnsi="Calibri" w:cs="Calibri"/>
          <w:sz w:val="22"/>
          <w:szCs w:val="22"/>
        </w:rPr>
        <w:t xml:space="preserve">DATA </w:t>
      </w:r>
      <w:r w:rsidR="00A1427B">
        <w:rPr>
          <w:rFonts w:ascii="Calibri" w:hAnsi="Calibri" w:cs="Calibri"/>
          <w:sz w:val="22"/>
          <w:szCs w:val="22"/>
        </w:rPr>
        <w:t xml:space="preserve">E LUOGO </w:t>
      </w:r>
      <w:r w:rsidRPr="00480CB1">
        <w:rPr>
          <w:rFonts w:ascii="Calibri" w:hAnsi="Calibri" w:cs="Calibri"/>
          <w:sz w:val="22"/>
          <w:szCs w:val="22"/>
        </w:rPr>
        <w:t>DI NASCITA ___________________________</w:t>
      </w:r>
      <w:r w:rsidR="00A1427B">
        <w:rPr>
          <w:rFonts w:ascii="Calibri" w:hAnsi="Calibri" w:cs="Calibri"/>
          <w:sz w:val="22"/>
          <w:szCs w:val="22"/>
        </w:rPr>
        <w:t>__</w:t>
      </w:r>
      <w:r w:rsidRPr="00480CB1">
        <w:rPr>
          <w:rFonts w:ascii="Calibri" w:hAnsi="Calibri" w:cs="Calibri"/>
          <w:sz w:val="22"/>
          <w:szCs w:val="22"/>
        </w:rPr>
        <w:t>____________________________________</w:t>
      </w:r>
    </w:p>
    <w:p w14:paraId="42FA96C4" w14:textId="0BF5A766" w:rsidR="00480CB1" w:rsidRPr="00480CB1" w:rsidRDefault="00A1427B" w:rsidP="00480CB1">
      <w:pPr>
        <w:rPr>
          <w:rFonts w:ascii="Calibri" w:hAnsi="Calibri" w:cs="Calibri"/>
          <w:sz w:val="22"/>
          <w:szCs w:val="22"/>
        </w:rPr>
      </w:pPr>
      <w:r>
        <w:rPr>
          <w:rFonts w:ascii="Calibri" w:hAnsi="Calibri" w:cs="Calibri"/>
          <w:sz w:val="22"/>
          <w:szCs w:val="22"/>
        </w:rPr>
        <w:t>INDIRIZZO DI RESIDENZA</w:t>
      </w:r>
      <w:r w:rsidR="00480CB1" w:rsidRPr="00480CB1">
        <w:rPr>
          <w:rFonts w:ascii="Calibri" w:hAnsi="Calibri" w:cs="Calibri"/>
          <w:sz w:val="22"/>
          <w:szCs w:val="22"/>
        </w:rPr>
        <w:t xml:space="preserve"> ___________________________________________________________________</w:t>
      </w:r>
    </w:p>
    <w:p w14:paraId="3DA12675" w14:textId="4906466E" w:rsidR="00480CB1" w:rsidRDefault="00F164EA" w:rsidP="00480CB1">
      <w:pPr>
        <w:rPr>
          <w:rFonts w:ascii="Calibri" w:hAnsi="Calibri" w:cs="Calibri"/>
          <w:sz w:val="22"/>
          <w:szCs w:val="22"/>
        </w:rPr>
      </w:pPr>
      <w:r>
        <w:rPr>
          <w:rFonts w:ascii="Calibri" w:hAnsi="Calibri" w:cs="Calibri"/>
          <w:sz w:val="22"/>
          <w:szCs w:val="22"/>
        </w:rPr>
        <w:t>TELEFONO</w:t>
      </w:r>
      <w:r w:rsidR="00480CB1">
        <w:rPr>
          <w:rFonts w:ascii="Calibri" w:hAnsi="Calibri" w:cs="Calibri"/>
          <w:sz w:val="22"/>
          <w:szCs w:val="22"/>
        </w:rPr>
        <w:t xml:space="preserve"> _</w:t>
      </w:r>
      <w:r w:rsidR="00480CB1" w:rsidRPr="00480CB1">
        <w:rPr>
          <w:rFonts w:ascii="Calibri" w:hAnsi="Calibri" w:cs="Calibri"/>
          <w:sz w:val="22"/>
          <w:szCs w:val="22"/>
        </w:rPr>
        <w:t>_________________________________</w:t>
      </w:r>
      <w:r>
        <w:rPr>
          <w:rFonts w:ascii="Calibri" w:hAnsi="Calibri" w:cs="Calibri"/>
          <w:sz w:val="22"/>
          <w:szCs w:val="22"/>
        </w:rPr>
        <w:t xml:space="preserve"> E-MAIL </w:t>
      </w:r>
      <w:r w:rsidR="00480CB1" w:rsidRPr="00480CB1">
        <w:rPr>
          <w:rFonts w:ascii="Calibri" w:hAnsi="Calibri" w:cs="Calibri"/>
          <w:sz w:val="22"/>
          <w:szCs w:val="22"/>
        </w:rPr>
        <w:t>_______________________________</w:t>
      </w:r>
      <w:r>
        <w:rPr>
          <w:rFonts w:ascii="Calibri" w:hAnsi="Calibri" w:cs="Calibri"/>
          <w:sz w:val="22"/>
          <w:szCs w:val="22"/>
        </w:rPr>
        <w:t>______</w:t>
      </w:r>
      <w:r w:rsidR="00480CB1" w:rsidRPr="00480CB1">
        <w:rPr>
          <w:rFonts w:ascii="Calibri" w:hAnsi="Calibri" w:cs="Calibri"/>
          <w:sz w:val="22"/>
          <w:szCs w:val="22"/>
        </w:rPr>
        <w:t>_</w:t>
      </w:r>
    </w:p>
    <w:p w14:paraId="0270D11D" w14:textId="77777777" w:rsidR="00F164EA" w:rsidRDefault="00F164EA" w:rsidP="00480CB1">
      <w:pPr>
        <w:rPr>
          <w:rFonts w:ascii="Calibri" w:hAnsi="Calibri" w:cs="Calibri"/>
          <w:sz w:val="22"/>
          <w:szCs w:val="22"/>
        </w:rPr>
      </w:pPr>
    </w:p>
    <w:p w14:paraId="2AF477CB" w14:textId="2C7D6CAB" w:rsidR="00480CB1" w:rsidRPr="00480CB1" w:rsidRDefault="000E7BC3" w:rsidP="00480CB1">
      <w:pPr>
        <w:rPr>
          <w:rFonts w:ascii="Calibri" w:hAnsi="Calibri" w:cs="Calibri"/>
          <w:b/>
          <w:sz w:val="22"/>
          <w:szCs w:val="22"/>
        </w:rPr>
      </w:pPr>
      <w:r>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520E14E1" wp14:editId="4962EF85">
                <wp:simplePos x="0" y="0"/>
                <wp:positionH relativeFrom="column">
                  <wp:posOffset>4856163</wp:posOffset>
                </wp:positionH>
                <wp:positionV relativeFrom="paragraph">
                  <wp:posOffset>30162</wp:posOffset>
                </wp:positionV>
                <wp:extent cx="119063" cy="119063"/>
                <wp:effectExtent l="0" t="0" r="14605" b="14605"/>
                <wp:wrapNone/>
                <wp:docPr id="281501209"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515186" id="Rettangolo 1" o:spid="_x0000_s1026" style="position:absolute;margin-left:382.4pt;margin-top:2.35pt;width:9.4pt;height:9.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2C5F5DF5" wp14:editId="36A27676">
                <wp:simplePos x="0" y="0"/>
                <wp:positionH relativeFrom="column">
                  <wp:posOffset>3037523</wp:posOffset>
                </wp:positionH>
                <wp:positionV relativeFrom="paragraph">
                  <wp:posOffset>34925</wp:posOffset>
                </wp:positionV>
                <wp:extent cx="119063" cy="119063"/>
                <wp:effectExtent l="0" t="0" r="14605" b="14605"/>
                <wp:wrapNone/>
                <wp:docPr id="952275504"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07DC86" id="Rettangolo 1" o:spid="_x0000_s1026" style="position:absolute;margin-left:239.2pt;margin-top:2.75pt;width:9.4pt;height:9.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2841773B" wp14:editId="1CFACFA6">
                <wp:simplePos x="0" y="0"/>
                <wp:positionH relativeFrom="column">
                  <wp:posOffset>2289810</wp:posOffset>
                </wp:positionH>
                <wp:positionV relativeFrom="paragraph">
                  <wp:posOffset>30797</wp:posOffset>
                </wp:positionV>
                <wp:extent cx="119063" cy="119063"/>
                <wp:effectExtent l="0" t="0" r="14605" b="14605"/>
                <wp:wrapNone/>
                <wp:docPr id="275625690"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DF91BC" id="Rettangolo 1" o:spid="_x0000_s1026" style="position:absolute;margin-left:180.3pt;margin-top:2.4pt;width:9.4pt;height:9.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541BA8D6" wp14:editId="2BCF19EA">
                <wp:simplePos x="0" y="0"/>
                <wp:positionH relativeFrom="column">
                  <wp:posOffset>1670685</wp:posOffset>
                </wp:positionH>
                <wp:positionV relativeFrom="paragraph">
                  <wp:posOffset>35560</wp:posOffset>
                </wp:positionV>
                <wp:extent cx="119063" cy="119063"/>
                <wp:effectExtent l="0" t="0" r="14605" b="14605"/>
                <wp:wrapNone/>
                <wp:docPr id="65422165"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3DFAF9" id="Rettangolo 1" o:spid="_x0000_s1026" style="position:absolute;margin-left:131.55pt;margin-top:2.8pt;width:9.4pt;height:9.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620311C7" wp14:editId="1EEBAEB7">
                <wp:simplePos x="0" y="0"/>
                <wp:positionH relativeFrom="column">
                  <wp:posOffset>737235</wp:posOffset>
                </wp:positionH>
                <wp:positionV relativeFrom="paragraph">
                  <wp:posOffset>35878</wp:posOffset>
                </wp:positionV>
                <wp:extent cx="119063" cy="119063"/>
                <wp:effectExtent l="0" t="0" r="14605" b="14605"/>
                <wp:wrapNone/>
                <wp:docPr id="1191902041"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63E5E4" id="Rettangolo 1" o:spid="_x0000_s1026" style="position:absolute;margin-left:58.05pt;margin-top:2.85pt;width:9.4pt;height: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" fillcolor="white [3201]" strokecolor="black [3213]" strokeweight="1pt"/>
            </w:pict>
          </mc:Fallback>
        </mc:AlternateContent>
      </w:r>
      <w:r w:rsidR="00F164EA" w:rsidRPr="00F164EA">
        <w:rPr>
          <w:rFonts w:ascii="Calibri" w:hAnsi="Calibri" w:cs="Calibri"/>
          <w:sz w:val="22"/>
          <w:szCs w:val="22"/>
        </w:rPr>
        <w:t>In qualità di</w:t>
      </w:r>
      <w:r>
        <w:rPr>
          <w:rFonts w:ascii="Calibri" w:hAnsi="Calibri" w:cs="Calibri"/>
          <w:sz w:val="22"/>
          <w:szCs w:val="22"/>
        </w:rPr>
        <w:t xml:space="preserve">       </w:t>
      </w:r>
      <w:r w:rsidR="00F164EA" w:rsidRPr="000E7BC3">
        <w:rPr>
          <w:rFonts w:ascii="Calibri" w:hAnsi="Calibri" w:cs="Calibri"/>
          <w:sz w:val="22"/>
          <w:szCs w:val="22"/>
        </w:rPr>
        <w:t>beneficiario,</w:t>
      </w:r>
      <w:r w:rsidRPr="000E7BC3">
        <w:rPr>
          <w:rFonts w:ascii="Calibri" w:hAnsi="Calibri" w:cs="Calibri"/>
          <w:sz w:val="22"/>
          <w:szCs w:val="22"/>
        </w:rPr>
        <w:t xml:space="preserve">       </w:t>
      </w:r>
      <w:r w:rsidR="00F164EA" w:rsidRPr="000E7BC3">
        <w:rPr>
          <w:rFonts w:ascii="Calibri" w:hAnsi="Calibri" w:cs="Calibri"/>
          <w:sz w:val="22"/>
          <w:szCs w:val="22"/>
        </w:rPr>
        <w:t>tutore,</w:t>
      </w:r>
      <w:r w:rsidRPr="000E7BC3">
        <w:rPr>
          <w:rFonts w:ascii="Calibri" w:hAnsi="Calibri" w:cs="Calibri"/>
          <w:sz w:val="22"/>
          <w:szCs w:val="22"/>
        </w:rPr>
        <w:t xml:space="preserve">       </w:t>
      </w:r>
      <w:r w:rsidR="00F164EA" w:rsidRPr="000E7BC3">
        <w:rPr>
          <w:rFonts w:ascii="Calibri" w:hAnsi="Calibri" w:cs="Calibri"/>
          <w:sz w:val="22"/>
          <w:szCs w:val="22"/>
        </w:rPr>
        <w:t>curatore,</w:t>
      </w:r>
      <w:r w:rsidRPr="000E7BC3">
        <w:rPr>
          <w:rFonts w:ascii="Calibri" w:hAnsi="Calibri" w:cs="Calibri"/>
          <w:sz w:val="22"/>
          <w:szCs w:val="22"/>
        </w:rPr>
        <w:t xml:space="preserve">       </w:t>
      </w:r>
      <w:r w:rsidR="00F164EA" w:rsidRPr="000E7BC3">
        <w:rPr>
          <w:rFonts w:ascii="Calibri" w:hAnsi="Calibri" w:cs="Calibri"/>
          <w:sz w:val="22"/>
          <w:szCs w:val="22"/>
        </w:rPr>
        <w:t>amministratore di sostegno,</w:t>
      </w:r>
      <w:r w:rsidRPr="000E7BC3">
        <w:rPr>
          <w:rFonts w:ascii="Calibri" w:hAnsi="Calibri" w:cs="Calibri"/>
          <w:sz w:val="22"/>
          <w:szCs w:val="22"/>
        </w:rPr>
        <w:t xml:space="preserve">       </w:t>
      </w:r>
      <w:r w:rsidR="00F164EA" w:rsidRPr="000E7BC3">
        <w:rPr>
          <w:rFonts w:ascii="Calibri" w:hAnsi="Calibri" w:cs="Calibri"/>
          <w:sz w:val="22"/>
          <w:szCs w:val="22"/>
        </w:rPr>
        <w:t>familiare</w:t>
      </w:r>
    </w:p>
    <w:p w14:paraId="604DB1EC" w14:textId="77777777" w:rsidR="00F164EA" w:rsidRDefault="00F164EA" w:rsidP="00480CB1">
      <w:pPr>
        <w:rPr>
          <w:rFonts w:ascii="Calibri" w:hAnsi="Calibri" w:cs="Calibri"/>
          <w:b/>
          <w:sz w:val="22"/>
          <w:szCs w:val="22"/>
        </w:rPr>
      </w:pPr>
    </w:p>
    <w:p w14:paraId="237F7C14" w14:textId="03A0F627" w:rsidR="009272C8" w:rsidRPr="009272C8" w:rsidRDefault="009272C8" w:rsidP="00480CB1">
      <w:pPr>
        <w:rPr>
          <w:rFonts w:ascii="Calibri" w:hAnsi="Calibri" w:cs="Calibri"/>
          <w:bCs/>
          <w:sz w:val="22"/>
          <w:szCs w:val="22"/>
        </w:rPr>
      </w:pPr>
      <w:r w:rsidRPr="00090214">
        <w:rPr>
          <w:rFonts w:ascii="Calibri" w:hAnsi="Calibri" w:cs="Calibri"/>
          <w:b/>
          <w:sz w:val="22"/>
          <w:szCs w:val="22"/>
        </w:rPr>
        <w:t>Per conto del BENEFICIARIO sotto riportato</w:t>
      </w:r>
      <w:r w:rsidRPr="009272C8">
        <w:rPr>
          <w:rFonts w:ascii="Calibri" w:hAnsi="Calibri" w:cs="Calibri"/>
          <w:bCs/>
          <w:sz w:val="22"/>
          <w:szCs w:val="22"/>
        </w:rPr>
        <w:t xml:space="preserve"> (</w:t>
      </w:r>
      <w:r w:rsidRPr="00090214">
        <w:rPr>
          <w:rFonts w:ascii="Calibri" w:hAnsi="Calibri" w:cs="Calibri"/>
          <w:bCs/>
          <w:sz w:val="22"/>
          <w:szCs w:val="22"/>
          <w:u w:val="single"/>
        </w:rPr>
        <w:t>compilare solo se si tratta di persona diversa dal richiedente</w:t>
      </w:r>
      <w:r w:rsidRPr="009272C8">
        <w:rPr>
          <w:rFonts w:ascii="Calibri" w:hAnsi="Calibri" w:cs="Calibri"/>
          <w:bCs/>
          <w:sz w:val="22"/>
          <w:szCs w:val="22"/>
        </w:rPr>
        <w:t>)</w:t>
      </w:r>
    </w:p>
    <w:p w14:paraId="1786D028" w14:textId="1DBFDFA8" w:rsidR="009272C8" w:rsidRPr="00480CB1" w:rsidRDefault="009272C8" w:rsidP="009272C8">
      <w:pPr>
        <w:rPr>
          <w:rFonts w:ascii="Calibri" w:hAnsi="Calibri" w:cs="Calibri"/>
          <w:sz w:val="22"/>
          <w:szCs w:val="22"/>
        </w:rPr>
      </w:pPr>
      <w:r w:rsidRPr="00480CB1">
        <w:rPr>
          <w:rFonts w:ascii="Calibri" w:hAnsi="Calibri" w:cs="Calibri"/>
          <w:sz w:val="22"/>
          <w:szCs w:val="22"/>
        </w:rPr>
        <w:t>COGNOME</w:t>
      </w:r>
      <w:r>
        <w:rPr>
          <w:rFonts w:ascii="Calibri" w:hAnsi="Calibri" w:cs="Calibri"/>
          <w:sz w:val="22"/>
          <w:szCs w:val="22"/>
        </w:rPr>
        <w:t xml:space="preserve"> </w:t>
      </w:r>
      <w:r w:rsidRPr="00480CB1">
        <w:rPr>
          <w:rFonts w:ascii="Calibri" w:hAnsi="Calibri" w:cs="Calibri"/>
          <w:sz w:val="22"/>
          <w:szCs w:val="22"/>
        </w:rPr>
        <w:t>____________________________</w:t>
      </w:r>
      <w:r>
        <w:rPr>
          <w:rFonts w:ascii="Calibri" w:hAnsi="Calibri" w:cs="Calibri"/>
          <w:sz w:val="22"/>
          <w:szCs w:val="22"/>
        </w:rPr>
        <w:t>_</w:t>
      </w:r>
      <w:r w:rsidRPr="00480CB1">
        <w:rPr>
          <w:rFonts w:ascii="Calibri" w:hAnsi="Calibri" w:cs="Calibri"/>
          <w:sz w:val="22"/>
          <w:szCs w:val="22"/>
        </w:rPr>
        <w:t>_________________________________________________</w:t>
      </w:r>
    </w:p>
    <w:p w14:paraId="29EC5916" w14:textId="091167E4" w:rsidR="009272C8" w:rsidRPr="00480CB1" w:rsidRDefault="009272C8" w:rsidP="009272C8">
      <w:pPr>
        <w:rPr>
          <w:rFonts w:ascii="Calibri" w:hAnsi="Calibri" w:cs="Calibri"/>
          <w:sz w:val="22"/>
          <w:szCs w:val="22"/>
        </w:rPr>
      </w:pPr>
      <w:r w:rsidRPr="00480CB1">
        <w:rPr>
          <w:rFonts w:ascii="Calibri" w:hAnsi="Calibri" w:cs="Calibri"/>
          <w:sz w:val="22"/>
          <w:szCs w:val="22"/>
        </w:rPr>
        <w:t>NOME __________________________________________________________________________________</w:t>
      </w:r>
    </w:p>
    <w:tbl>
      <w:tblPr>
        <w:tblW w:w="0" w:type="auto"/>
        <w:tblLayout w:type="fixed"/>
        <w:tblLook w:val="0000" w:firstRow="0" w:lastRow="0" w:firstColumn="0" w:lastColumn="0" w:noHBand="0" w:noVBand="0"/>
      </w:tblPr>
      <w:tblGrid>
        <w:gridCol w:w="1508"/>
        <w:gridCol w:w="493"/>
        <w:gridCol w:w="494"/>
        <w:gridCol w:w="495"/>
        <w:gridCol w:w="495"/>
        <w:gridCol w:w="494"/>
        <w:gridCol w:w="495"/>
        <w:gridCol w:w="499"/>
        <w:gridCol w:w="513"/>
        <w:gridCol w:w="501"/>
        <w:gridCol w:w="511"/>
        <w:gridCol w:w="494"/>
        <w:gridCol w:w="496"/>
        <w:gridCol w:w="494"/>
        <w:gridCol w:w="495"/>
        <w:gridCol w:w="495"/>
        <w:gridCol w:w="495"/>
      </w:tblGrid>
      <w:tr w:rsidR="000E7BC3" w:rsidRPr="00F75A5B" w14:paraId="49B79326" w14:textId="77777777" w:rsidTr="00627AF0">
        <w:trPr>
          <w:trHeight w:val="50"/>
        </w:trPr>
        <w:tc>
          <w:tcPr>
            <w:tcW w:w="1508" w:type="dxa"/>
            <w:vAlign w:val="center"/>
          </w:tcPr>
          <w:p w14:paraId="0B1C41C1" w14:textId="77777777" w:rsidR="000E7BC3" w:rsidRPr="00F75A5B" w:rsidRDefault="000E7BC3" w:rsidP="00627AF0">
            <w:pPr>
              <w:autoSpaceDE w:val="0"/>
              <w:ind w:left="-108"/>
              <w:rPr>
                <w:rFonts w:ascii="Arial" w:hAnsi="Arial" w:cs="Arial"/>
                <w:color w:val="000000"/>
              </w:rPr>
            </w:pPr>
            <w:r w:rsidRPr="00F75A5B">
              <w:rPr>
                <w:rFonts w:ascii="Arial" w:hAnsi="Arial" w:cs="Arial"/>
                <w:color w:val="000000"/>
                <w:sz w:val="16"/>
                <w:szCs w:val="16"/>
              </w:rPr>
              <w:t>CODICE FISCALE</w:t>
            </w:r>
          </w:p>
        </w:tc>
        <w:tc>
          <w:tcPr>
            <w:tcW w:w="493" w:type="dxa"/>
            <w:tcBorders>
              <w:bottom w:val="dotted" w:sz="4" w:space="0" w:color="000000"/>
            </w:tcBorders>
            <w:vAlign w:val="center"/>
          </w:tcPr>
          <w:p w14:paraId="56133BD7"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3AEB7FD2"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7937786"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F5D4085"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67811D6F"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5F53138C" w14:textId="77777777" w:rsidR="000E7BC3" w:rsidRPr="00F75A5B" w:rsidRDefault="000E7BC3" w:rsidP="00627AF0">
            <w:pPr>
              <w:autoSpaceDE w:val="0"/>
              <w:snapToGrid w:val="0"/>
              <w:jc w:val="center"/>
              <w:rPr>
                <w:rFonts w:ascii="Arial" w:hAnsi="Arial" w:cs="Arial"/>
                <w:color w:val="000000"/>
              </w:rPr>
            </w:pPr>
          </w:p>
        </w:tc>
        <w:tc>
          <w:tcPr>
            <w:tcW w:w="499" w:type="dxa"/>
            <w:tcBorders>
              <w:left w:val="dotted" w:sz="4" w:space="0" w:color="000000"/>
              <w:bottom w:val="dotted" w:sz="4" w:space="0" w:color="000000"/>
            </w:tcBorders>
            <w:vAlign w:val="center"/>
          </w:tcPr>
          <w:p w14:paraId="1121D51A" w14:textId="77777777" w:rsidR="000E7BC3" w:rsidRPr="00F75A5B" w:rsidRDefault="000E7BC3" w:rsidP="00627AF0">
            <w:pPr>
              <w:autoSpaceDE w:val="0"/>
              <w:snapToGrid w:val="0"/>
              <w:jc w:val="center"/>
              <w:rPr>
                <w:rFonts w:ascii="Arial" w:hAnsi="Arial" w:cs="Arial"/>
                <w:color w:val="000000"/>
              </w:rPr>
            </w:pPr>
          </w:p>
        </w:tc>
        <w:tc>
          <w:tcPr>
            <w:tcW w:w="513" w:type="dxa"/>
            <w:tcBorders>
              <w:left w:val="dotted" w:sz="4" w:space="0" w:color="000000"/>
              <w:bottom w:val="dotted" w:sz="4" w:space="0" w:color="000000"/>
            </w:tcBorders>
            <w:vAlign w:val="center"/>
          </w:tcPr>
          <w:p w14:paraId="59F907DB" w14:textId="77777777" w:rsidR="000E7BC3" w:rsidRPr="00F75A5B" w:rsidRDefault="000E7BC3" w:rsidP="00627AF0">
            <w:pPr>
              <w:autoSpaceDE w:val="0"/>
              <w:snapToGrid w:val="0"/>
              <w:jc w:val="center"/>
              <w:rPr>
                <w:rFonts w:ascii="Arial" w:hAnsi="Arial" w:cs="Arial"/>
                <w:color w:val="000000"/>
              </w:rPr>
            </w:pPr>
          </w:p>
        </w:tc>
        <w:tc>
          <w:tcPr>
            <w:tcW w:w="501" w:type="dxa"/>
            <w:tcBorders>
              <w:left w:val="dotted" w:sz="4" w:space="0" w:color="000000"/>
              <w:bottom w:val="dotted" w:sz="4" w:space="0" w:color="000000"/>
            </w:tcBorders>
            <w:vAlign w:val="center"/>
          </w:tcPr>
          <w:p w14:paraId="41AF4C5A" w14:textId="77777777" w:rsidR="000E7BC3" w:rsidRPr="00F75A5B" w:rsidRDefault="000E7BC3" w:rsidP="00627AF0">
            <w:pPr>
              <w:autoSpaceDE w:val="0"/>
              <w:snapToGrid w:val="0"/>
              <w:jc w:val="center"/>
              <w:rPr>
                <w:rFonts w:ascii="Arial" w:hAnsi="Arial" w:cs="Arial"/>
                <w:color w:val="000000"/>
              </w:rPr>
            </w:pPr>
          </w:p>
        </w:tc>
        <w:tc>
          <w:tcPr>
            <w:tcW w:w="511" w:type="dxa"/>
            <w:tcBorders>
              <w:left w:val="dotted" w:sz="4" w:space="0" w:color="000000"/>
              <w:bottom w:val="dotted" w:sz="4" w:space="0" w:color="000000"/>
            </w:tcBorders>
            <w:vAlign w:val="center"/>
          </w:tcPr>
          <w:p w14:paraId="7D10F2D5"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0E40C2ED" w14:textId="77777777" w:rsidR="000E7BC3" w:rsidRPr="00F75A5B" w:rsidRDefault="000E7BC3" w:rsidP="00627AF0">
            <w:pPr>
              <w:autoSpaceDE w:val="0"/>
              <w:snapToGrid w:val="0"/>
              <w:jc w:val="center"/>
              <w:rPr>
                <w:rFonts w:ascii="Arial" w:hAnsi="Arial" w:cs="Arial"/>
                <w:color w:val="000000"/>
              </w:rPr>
            </w:pPr>
          </w:p>
        </w:tc>
        <w:tc>
          <w:tcPr>
            <w:tcW w:w="496" w:type="dxa"/>
            <w:tcBorders>
              <w:left w:val="dotted" w:sz="4" w:space="0" w:color="000000"/>
              <w:bottom w:val="dotted" w:sz="4" w:space="0" w:color="000000"/>
            </w:tcBorders>
            <w:vAlign w:val="center"/>
          </w:tcPr>
          <w:p w14:paraId="6582C727"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651F00D4"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16FA0CD"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278C5DE"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4E4BB6FB" w14:textId="77777777" w:rsidR="000E7BC3" w:rsidRPr="00F75A5B" w:rsidRDefault="000E7BC3" w:rsidP="00627AF0">
            <w:pPr>
              <w:autoSpaceDE w:val="0"/>
              <w:snapToGrid w:val="0"/>
              <w:jc w:val="center"/>
              <w:rPr>
                <w:rFonts w:ascii="Arial" w:hAnsi="Arial" w:cs="Arial"/>
                <w:color w:val="000000"/>
              </w:rPr>
            </w:pPr>
          </w:p>
        </w:tc>
      </w:tr>
    </w:tbl>
    <w:p w14:paraId="234540C5" w14:textId="5F8BF57D" w:rsidR="009272C8" w:rsidRPr="00480CB1" w:rsidRDefault="009272C8" w:rsidP="009272C8">
      <w:pPr>
        <w:rPr>
          <w:rFonts w:ascii="Calibri" w:hAnsi="Calibri" w:cs="Calibri"/>
          <w:sz w:val="22"/>
          <w:szCs w:val="22"/>
        </w:rPr>
      </w:pPr>
      <w:r w:rsidRPr="00480CB1">
        <w:rPr>
          <w:rFonts w:ascii="Calibri" w:hAnsi="Calibri" w:cs="Calibri"/>
          <w:sz w:val="22"/>
          <w:szCs w:val="22"/>
        </w:rPr>
        <w:t xml:space="preserve">DATA </w:t>
      </w:r>
      <w:r>
        <w:rPr>
          <w:rFonts w:ascii="Calibri" w:hAnsi="Calibri" w:cs="Calibri"/>
          <w:sz w:val="22"/>
          <w:szCs w:val="22"/>
        </w:rPr>
        <w:t xml:space="preserve">E LUOGO </w:t>
      </w:r>
      <w:r w:rsidRPr="00480CB1">
        <w:rPr>
          <w:rFonts w:ascii="Calibri" w:hAnsi="Calibri" w:cs="Calibri"/>
          <w:sz w:val="22"/>
          <w:szCs w:val="22"/>
        </w:rPr>
        <w:t>DI NASCITA ___________________________</w:t>
      </w:r>
      <w:r>
        <w:rPr>
          <w:rFonts w:ascii="Calibri" w:hAnsi="Calibri" w:cs="Calibri"/>
          <w:sz w:val="22"/>
          <w:szCs w:val="22"/>
        </w:rPr>
        <w:t>__</w:t>
      </w:r>
      <w:r w:rsidRPr="00480CB1">
        <w:rPr>
          <w:rFonts w:ascii="Calibri" w:hAnsi="Calibri" w:cs="Calibri"/>
          <w:sz w:val="22"/>
          <w:szCs w:val="22"/>
        </w:rPr>
        <w:t>____________________________________</w:t>
      </w:r>
    </w:p>
    <w:p w14:paraId="32D2942B" w14:textId="26A5574B" w:rsidR="009272C8" w:rsidRPr="00480CB1" w:rsidRDefault="009272C8" w:rsidP="009272C8">
      <w:pPr>
        <w:rPr>
          <w:rFonts w:ascii="Calibri" w:hAnsi="Calibri" w:cs="Calibri"/>
          <w:sz w:val="22"/>
          <w:szCs w:val="22"/>
        </w:rPr>
      </w:pPr>
      <w:r>
        <w:rPr>
          <w:rFonts w:ascii="Calibri" w:hAnsi="Calibri" w:cs="Calibri"/>
          <w:sz w:val="22"/>
          <w:szCs w:val="22"/>
        </w:rPr>
        <w:t>INDIRIZZO DI RESIDENZA</w:t>
      </w:r>
      <w:r w:rsidRPr="00480CB1">
        <w:rPr>
          <w:rFonts w:ascii="Calibri" w:hAnsi="Calibri" w:cs="Calibri"/>
          <w:sz w:val="22"/>
          <w:szCs w:val="22"/>
        </w:rPr>
        <w:t xml:space="preserve"> ___________________________________________________________________</w:t>
      </w:r>
    </w:p>
    <w:p w14:paraId="45F8D02E" w14:textId="538AFDDA" w:rsidR="009272C8" w:rsidRDefault="009272C8" w:rsidP="009272C8">
      <w:pPr>
        <w:rPr>
          <w:rFonts w:ascii="Calibri" w:hAnsi="Calibri" w:cs="Calibri"/>
          <w:b/>
          <w:sz w:val="22"/>
          <w:szCs w:val="22"/>
        </w:rPr>
      </w:pPr>
      <w:r>
        <w:rPr>
          <w:rFonts w:ascii="Calibri" w:hAnsi="Calibri" w:cs="Calibri"/>
          <w:sz w:val="22"/>
          <w:szCs w:val="22"/>
        </w:rPr>
        <w:t>TELEFONO _</w:t>
      </w:r>
      <w:r w:rsidRPr="00480CB1">
        <w:rPr>
          <w:rFonts w:ascii="Calibri" w:hAnsi="Calibri" w:cs="Calibri"/>
          <w:sz w:val="22"/>
          <w:szCs w:val="22"/>
        </w:rPr>
        <w:t>_________________________________</w:t>
      </w:r>
      <w:r>
        <w:rPr>
          <w:rFonts w:ascii="Calibri" w:hAnsi="Calibri" w:cs="Calibri"/>
          <w:sz w:val="22"/>
          <w:szCs w:val="22"/>
        </w:rPr>
        <w:t xml:space="preserve"> E-MAIL </w:t>
      </w:r>
      <w:r w:rsidRPr="00480CB1">
        <w:rPr>
          <w:rFonts w:ascii="Calibri" w:hAnsi="Calibri" w:cs="Calibri"/>
          <w:sz w:val="22"/>
          <w:szCs w:val="22"/>
        </w:rPr>
        <w:t>_______________________________</w:t>
      </w:r>
      <w:r>
        <w:rPr>
          <w:rFonts w:ascii="Calibri" w:hAnsi="Calibri" w:cs="Calibri"/>
          <w:sz w:val="22"/>
          <w:szCs w:val="22"/>
        </w:rPr>
        <w:t>______</w:t>
      </w:r>
      <w:r w:rsidRPr="00480CB1">
        <w:rPr>
          <w:rFonts w:ascii="Calibri" w:hAnsi="Calibri" w:cs="Calibri"/>
          <w:sz w:val="22"/>
          <w:szCs w:val="22"/>
        </w:rPr>
        <w:t>_</w:t>
      </w:r>
    </w:p>
    <w:p w14:paraId="2D77B650" w14:textId="77777777" w:rsidR="00F164EA" w:rsidRDefault="00F164EA" w:rsidP="00480CB1">
      <w:pPr>
        <w:rPr>
          <w:rFonts w:ascii="Calibri" w:hAnsi="Calibri" w:cs="Calibri"/>
          <w:b/>
          <w:sz w:val="22"/>
          <w:szCs w:val="22"/>
        </w:rPr>
      </w:pPr>
    </w:p>
    <w:p w14:paraId="7E807C61" w14:textId="4241C770" w:rsidR="006A49D6" w:rsidRPr="006A49D6" w:rsidRDefault="006A49D6" w:rsidP="005823E4">
      <w:pPr>
        <w:numPr>
          <w:ilvl w:val="0"/>
          <w:numId w:val="2"/>
        </w:numPr>
        <w:ind w:left="0" w:firstLine="0"/>
        <w:jc w:val="both"/>
        <w:rPr>
          <w:rFonts w:ascii="Calibri" w:hAnsi="Calibri" w:cs="Calibri"/>
          <w:bCs/>
          <w:sz w:val="22"/>
          <w:szCs w:val="22"/>
        </w:rPr>
      </w:pPr>
      <w:r w:rsidRPr="00A57C63">
        <w:rPr>
          <w:rFonts w:ascii="Calibri" w:hAnsi="Calibri" w:cs="Calibri"/>
          <w:bCs/>
          <w:sz w:val="22"/>
          <w:szCs w:val="22"/>
        </w:rPr>
        <w:t xml:space="preserve">In attuazione dei “Criteri </w:t>
      </w:r>
      <w:r w:rsidR="00221AAF">
        <w:rPr>
          <w:rFonts w:ascii="Calibri" w:hAnsi="Calibri" w:cs="Calibri"/>
          <w:bCs/>
          <w:sz w:val="22"/>
          <w:szCs w:val="22"/>
        </w:rPr>
        <w:t xml:space="preserve">di procedura semplificata per la prosecuzione degli interventi finanziati dal Fondo Nazionale per la Non Autosufficienza </w:t>
      </w:r>
      <w:r w:rsidR="00FE43BD">
        <w:rPr>
          <w:rFonts w:ascii="Calibri" w:hAnsi="Calibri" w:cs="Calibri"/>
          <w:bCs/>
          <w:sz w:val="22"/>
          <w:szCs w:val="22"/>
        </w:rPr>
        <w:t xml:space="preserve">– </w:t>
      </w:r>
      <w:r w:rsidR="00221AAF">
        <w:rPr>
          <w:rFonts w:ascii="Calibri" w:hAnsi="Calibri" w:cs="Calibri"/>
          <w:bCs/>
          <w:sz w:val="22"/>
          <w:szCs w:val="22"/>
        </w:rPr>
        <w:t>annualità 2026”</w:t>
      </w:r>
      <w:r w:rsidR="002A77E9">
        <w:rPr>
          <w:rFonts w:ascii="Calibri" w:hAnsi="Calibri" w:cs="Calibri"/>
          <w:bCs/>
          <w:sz w:val="22"/>
          <w:szCs w:val="22"/>
        </w:rPr>
        <w:t xml:space="preserve"> </w:t>
      </w:r>
      <w:r w:rsidRPr="00A57C63">
        <w:rPr>
          <w:rFonts w:ascii="Calibri" w:hAnsi="Calibri" w:cs="Calibri"/>
          <w:bCs/>
          <w:sz w:val="22"/>
          <w:szCs w:val="22"/>
        </w:rPr>
        <w:t xml:space="preserve">approvate dall’Assemblea dei Sindaci </w:t>
      </w:r>
      <w:r w:rsidRPr="00FE43BD">
        <w:rPr>
          <w:rFonts w:ascii="Calibri" w:hAnsi="Calibri" w:cs="Calibri"/>
          <w:bCs/>
          <w:sz w:val="22"/>
          <w:szCs w:val="22"/>
        </w:rPr>
        <w:t>in data</w:t>
      </w:r>
      <w:r w:rsidR="002A77E9" w:rsidRPr="002A77E9">
        <w:rPr>
          <w:rFonts w:ascii="Calibri" w:hAnsi="Calibri" w:cs="Calibri"/>
          <w:bCs/>
          <w:color w:val="EE0000"/>
          <w:sz w:val="22"/>
          <w:szCs w:val="22"/>
        </w:rPr>
        <w:t xml:space="preserve"> </w:t>
      </w:r>
      <w:r w:rsidR="00FE43BD" w:rsidRPr="00FE43BD">
        <w:rPr>
          <w:rFonts w:ascii="Calibri" w:hAnsi="Calibri" w:cs="Calibri"/>
          <w:bCs/>
          <w:sz w:val="22"/>
          <w:szCs w:val="22"/>
        </w:rPr>
        <w:t>1</w:t>
      </w:r>
      <w:r w:rsidR="00FE43BD">
        <w:rPr>
          <w:rFonts w:ascii="Calibri" w:hAnsi="Calibri" w:cs="Calibri"/>
          <w:bCs/>
          <w:sz w:val="22"/>
          <w:szCs w:val="22"/>
        </w:rPr>
        <w:t>4</w:t>
      </w:r>
      <w:r w:rsidR="00FE43BD" w:rsidRPr="00FE43BD">
        <w:rPr>
          <w:rFonts w:ascii="Calibri" w:hAnsi="Calibri" w:cs="Calibri"/>
          <w:bCs/>
          <w:sz w:val="22"/>
          <w:szCs w:val="22"/>
        </w:rPr>
        <w:t>/07/2026</w:t>
      </w:r>
      <w:r w:rsidRPr="006A49D6">
        <w:rPr>
          <w:rFonts w:ascii="Calibri" w:hAnsi="Calibri" w:cs="Calibri"/>
          <w:bCs/>
          <w:sz w:val="22"/>
          <w:szCs w:val="22"/>
        </w:rPr>
        <w:t>, ai sensi</w:t>
      </w:r>
      <w:r w:rsidR="00F710CE">
        <w:rPr>
          <w:rFonts w:ascii="Calibri" w:hAnsi="Calibri" w:cs="Calibri"/>
          <w:bCs/>
          <w:sz w:val="22"/>
          <w:szCs w:val="22"/>
        </w:rPr>
        <w:t xml:space="preserve"> </w:t>
      </w:r>
      <w:r w:rsidRPr="006A49D6">
        <w:rPr>
          <w:rFonts w:ascii="Calibri" w:hAnsi="Calibri" w:cs="Calibri"/>
          <w:bCs/>
          <w:sz w:val="22"/>
          <w:szCs w:val="22"/>
        </w:rPr>
        <w:t>della D.G.R.</w:t>
      </w:r>
      <w:r w:rsidR="002A77E9">
        <w:rPr>
          <w:rFonts w:ascii="Calibri" w:hAnsi="Calibri" w:cs="Calibri"/>
          <w:bCs/>
          <w:sz w:val="22"/>
          <w:szCs w:val="22"/>
        </w:rPr>
        <w:t xml:space="preserve"> 6320</w:t>
      </w:r>
      <w:r w:rsidR="00AC57A4">
        <w:rPr>
          <w:rFonts w:ascii="Calibri" w:hAnsi="Calibri" w:cs="Calibri"/>
          <w:bCs/>
          <w:sz w:val="22"/>
          <w:szCs w:val="22"/>
        </w:rPr>
        <w:t>/202</w:t>
      </w:r>
      <w:r w:rsidR="002A77E9">
        <w:rPr>
          <w:rFonts w:ascii="Calibri" w:hAnsi="Calibri" w:cs="Calibri"/>
          <w:bCs/>
          <w:sz w:val="22"/>
          <w:szCs w:val="22"/>
        </w:rPr>
        <w:t>6</w:t>
      </w:r>
      <w:r w:rsidR="00AC57A4">
        <w:rPr>
          <w:rFonts w:ascii="Calibri" w:hAnsi="Calibri" w:cs="Calibri"/>
          <w:bCs/>
          <w:sz w:val="22"/>
          <w:szCs w:val="22"/>
        </w:rPr>
        <w:t xml:space="preserve"> </w:t>
      </w:r>
      <w:r w:rsidRPr="006A49D6">
        <w:rPr>
          <w:rFonts w:ascii="Calibri" w:hAnsi="Calibri" w:cs="Calibri"/>
          <w:bCs/>
          <w:sz w:val="22"/>
          <w:szCs w:val="22"/>
        </w:rPr>
        <w:t>di Regione Lombardia;</w:t>
      </w:r>
    </w:p>
    <w:p w14:paraId="22309285" w14:textId="77777777" w:rsidR="006A49D6" w:rsidRPr="006A49D6" w:rsidRDefault="006A49D6" w:rsidP="006A49D6">
      <w:pPr>
        <w:rPr>
          <w:rFonts w:ascii="Calibri" w:hAnsi="Calibri" w:cs="Calibri"/>
          <w:bCs/>
          <w:sz w:val="22"/>
          <w:szCs w:val="22"/>
        </w:rPr>
      </w:pPr>
    </w:p>
    <w:p w14:paraId="3C71C6C4" w14:textId="35614251" w:rsidR="006A49D6" w:rsidRPr="002A77E9" w:rsidRDefault="002A77E9" w:rsidP="00F710CE">
      <w:pPr>
        <w:numPr>
          <w:ilvl w:val="1"/>
          <w:numId w:val="2"/>
        </w:numPr>
        <w:jc w:val="center"/>
        <w:rPr>
          <w:rFonts w:ascii="Calibri" w:hAnsi="Calibri" w:cs="Calibri"/>
          <w:b/>
          <w:bCs/>
          <w:sz w:val="22"/>
          <w:szCs w:val="22"/>
        </w:rPr>
      </w:pPr>
      <w:r>
        <w:rPr>
          <w:rFonts w:ascii="Calibri" w:hAnsi="Calibri" w:cs="Calibri"/>
          <w:bCs/>
          <w:sz w:val="22"/>
          <w:szCs w:val="22"/>
        </w:rPr>
        <w:t>DICHIARA</w:t>
      </w:r>
    </w:p>
    <w:p w14:paraId="1C4EA5B6" w14:textId="77777777" w:rsidR="002A77E9" w:rsidRDefault="002A77E9" w:rsidP="002A77E9">
      <w:pPr>
        <w:pStyle w:val="Titolo1"/>
      </w:pPr>
    </w:p>
    <w:p w14:paraId="303024E7" w14:textId="403DE2B3" w:rsidR="002A77E9" w:rsidRDefault="002A77E9" w:rsidP="002A77E9">
      <w:pPr>
        <w:rPr>
          <w:rFonts w:ascii="Calibri" w:hAnsi="Calibri" w:cs="Calibri"/>
          <w:bCs/>
          <w:sz w:val="22"/>
          <w:szCs w:val="22"/>
        </w:rPr>
      </w:pPr>
      <w:r w:rsidRPr="002A77E9">
        <w:rPr>
          <w:rFonts w:ascii="Calibri" w:hAnsi="Calibri" w:cs="Calibri"/>
          <w:bCs/>
          <w:sz w:val="22"/>
          <w:szCs w:val="22"/>
        </w:rPr>
        <w:t xml:space="preserve">Ai fini della prosecuzione dell’intervento </w:t>
      </w:r>
      <w:r>
        <w:rPr>
          <w:rFonts w:ascii="Calibri" w:hAnsi="Calibri" w:cs="Calibri"/>
          <w:bCs/>
          <w:sz w:val="22"/>
          <w:szCs w:val="22"/>
        </w:rPr>
        <w:t>finanziato con il Fondo Nazionale per la Non Autosufficienza (FNA):</w:t>
      </w:r>
    </w:p>
    <w:p w14:paraId="7FEE7154" w14:textId="77777777" w:rsidR="006E1F73" w:rsidRDefault="006E1F73" w:rsidP="002A77E9">
      <w:pPr>
        <w:rPr>
          <w:rFonts w:ascii="Calibri" w:hAnsi="Calibri" w:cs="Calibri"/>
          <w:bCs/>
          <w:sz w:val="22"/>
          <w:szCs w:val="22"/>
        </w:rPr>
      </w:pPr>
    </w:p>
    <w:p w14:paraId="1C44F0AA" w14:textId="51C3091C" w:rsidR="002A77E9" w:rsidRDefault="002A77E9" w:rsidP="006E1F73">
      <w:pPr>
        <w:jc w:val="both"/>
        <w:rPr>
          <w:rFonts w:ascii="Calibri" w:hAnsi="Calibri" w:cs="Calibri"/>
          <w:bCs/>
          <w:sz w:val="22"/>
          <w:szCs w:val="22"/>
        </w:rPr>
      </w:pPr>
      <w:r>
        <w:rPr>
          <w:rFonts w:ascii="Calibri" w:hAnsi="Calibri" w:cs="Calibri"/>
          <w:bCs/>
          <w:sz w:val="22"/>
          <w:szCs w:val="22"/>
        </w:rPr>
        <w:t>-</w:t>
      </w:r>
      <w:r w:rsidR="008371DB">
        <w:rPr>
          <w:rFonts w:ascii="Calibri" w:hAnsi="Calibri" w:cs="Calibri"/>
          <w:bCs/>
          <w:sz w:val="22"/>
          <w:szCs w:val="22"/>
        </w:rPr>
        <w:t>di essere stato preso in carico nell’ambito della programmazione FNA precedente;</w:t>
      </w:r>
    </w:p>
    <w:p w14:paraId="6CA5F090" w14:textId="35578921" w:rsidR="002A77E9" w:rsidRDefault="002A77E9" w:rsidP="006E1F73">
      <w:pPr>
        <w:jc w:val="both"/>
        <w:rPr>
          <w:rFonts w:ascii="Calibri" w:hAnsi="Calibri" w:cs="Calibri"/>
          <w:bCs/>
          <w:sz w:val="22"/>
          <w:szCs w:val="22"/>
        </w:rPr>
      </w:pPr>
      <w:r>
        <w:rPr>
          <w:rFonts w:ascii="Calibri" w:hAnsi="Calibri" w:cs="Calibri"/>
          <w:bCs/>
          <w:sz w:val="22"/>
          <w:szCs w:val="22"/>
        </w:rPr>
        <w:t xml:space="preserve">-di </w:t>
      </w:r>
      <w:r w:rsidR="006E1F73">
        <w:rPr>
          <w:rFonts w:ascii="Calibri" w:hAnsi="Calibri" w:cs="Calibri"/>
          <w:bCs/>
          <w:sz w:val="22"/>
          <w:szCs w:val="22"/>
        </w:rPr>
        <w:t xml:space="preserve">confermare il </w:t>
      </w:r>
      <w:r>
        <w:rPr>
          <w:rFonts w:ascii="Calibri" w:hAnsi="Calibri" w:cs="Calibri"/>
          <w:bCs/>
          <w:sz w:val="22"/>
          <w:szCs w:val="22"/>
        </w:rPr>
        <w:t>manten</w:t>
      </w:r>
      <w:r w:rsidR="006E1F73">
        <w:rPr>
          <w:rFonts w:ascii="Calibri" w:hAnsi="Calibri" w:cs="Calibri"/>
          <w:bCs/>
          <w:sz w:val="22"/>
          <w:szCs w:val="22"/>
        </w:rPr>
        <w:t>imento</w:t>
      </w:r>
      <w:r>
        <w:rPr>
          <w:rFonts w:ascii="Calibri" w:hAnsi="Calibri" w:cs="Calibri"/>
          <w:bCs/>
          <w:sz w:val="22"/>
          <w:szCs w:val="22"/>
        </w:rPr>
        <w:t xml:space="preserve"> </w:t>
      </w:r>
      <w:r w:rsidR="006E1F73">
        <w:rPr>
          <w:rFonts w:ascii="Calibri" w:hAnsi="Calibri" w:cs="Calibri"/>
          <w:bCs/>
          <w:sz w:val="22"/>
          <w:szCs w:val="22"/>
        </w:rPr>
        <w:t>de</w:t>
      </w:r>
      <w:r>
        <w:rPr>
          <w:rFonts w:ascii="Calibri" w:hAnsi="Calibri" w:cs="Calibri"/>
          <w:bCs/>
          <w:sz w:val="22"/>
          <w:szCs w:val="22"/>
        </w:rPr>
        <w:t>i requisiti di accesso alla misura;</w:t>
      </w:r>
    </w:p>
    <w:p w14:paraId="4BCD7BE6" w14:textId="54C052C3" w:rsidR="006E1F73" w:rsidRDefault="006E1F73" w:rsidP="006E1F73">
      <w:pPr>
        <w:jc w:val="both"/>
        <w:rPr>
          <w:rFonts w:ascii="Calibri" w:hAnsi="Calibri" w:cs="Calibri"/>
          <w:bCs/>
          <w:sz w:val="22"/>
          <w:szCs w:val="22"/>
        </w:rPr>
      </w:pPr>
      <w:r>
        <w:rPr>
          <w:rFonts w:ascii="Calibri" w:hAnsi="Calibri" w:cs="Calibri"/>
          <w:bCs/>
          <w:sz w:val="22"/>
          <w:szCs w:val="22"/>
        </w:rPr>
        <w:t>-</w:t>
      </w:r>
      <w:r w:rsidR="002255E1">
        <w:rPr>
          <w:rFonts w:ascii="Calibri" w:hAnsi="Calibri" w:cs="Calibri"/>
          <w:bCs/>
          <w:sz w:val="22"/>
          <w:szCs w:val="22"/>
        </w:rPr>
        <w:t xml:space="preserve">che non siano intervenuti motivi di incompatibilità come previste </w:t>
      </w:r>
      <w:r>
        <w:rPr>
          <w:rFonts w:ascii="Calibri" w:hAnsi="Calibri" w:cs="Calibri"/>
          <w:bCs/>
          <w:sz w:val="22"/>
          <w:szCs w:val="22"/>
        </w:rPr>
        <w:t xml:space="preserve">dalla </w:t>
      </w:r>
      <w:r w:rsidR="00FE43BD">
        <w:rPr>
          <w:rFonts w:ascii="Calibri" w:hAnsi="Calibri" w:cs="Calibri"/>
          <w:bCs/>
          <w:sz w:val="22"/>
          <w:szCs w:val="22"/>
        </w:rPr>
        <w:t>D.R.G</w:t>
      </w:r>
      <w:r>
        <w:rPr>
          <w:rFonts w:ascii="Calibri" w:hAnsi="Calibri" w:cs="Calibri"/>
          <w:bCs/>
          <w:sz w:val="22"/>
          <w:szCs w:val="22"/>
        </w:rPr>
        <w:t>. 6320/2026</w:t>
      </w:r>
      <w:r w:rsidR="002255E1">
        <w:rPr>
          <w:rFonts w:ascii="Calibri" w:hAnsi="Calibri" w:cs="Calibri"/>
          <w:bCs/>
          <w:sz w:val="22"/>
          <w:szCs w:val="22"/>
        </w:rPr>
        <w:t>;</w:t>
      </w:r>
    </w:p>
    <w:p w14:paraId="42281B83" w14:textId="7BB4D9D4" w:rsidR="00A30991" w:rsidRDefault="002A77E9" w:rsidP="00A30991">
      <w:pPr>
        <w:jc w:val="both"/>
        <w:rPr>
          <w:rFonts w:ascii="Calibri" w:hAnsi="Calibri" w:cs="Calibri"/>
          <w:bCs/>
          <w:sz w:val="22"/>
          <w:szCs w:val="22"/>
        </w:rPr>
      </w:pPr>
      <w:r>
        <w:rPr>
          <w:rFonts w:ascii="Calibri" w:hAnsi="Calibri" w:cs="Calibri"/>
          <w:bCs/>
          <w:sz w:val="22"/>
          <w:szCs w:val="22"/>
        </w:rPr>
        <w:t xml:space="preserve">- </w:t>
      </w:r>
      <w:r w:rsidR="008371DB">
        <w:rPr>
          <w:rFonts w:ascii="Calibri" w:hAnsi="Calibri" w:cs="Calibri"/>
          <w:bCs/>
          <w:sz w:val="22"/>
          <w:szCs w:val="22"/>
        </w:rPr>
        <w:t>di essere già beneficiario di progettualità FNA attiva</w:t>
      </w:r>
      <w:r w:rsidR="00A30991">
        <w:rPr>
          <w:rFonts w:ascii="Calibri" w:hAnsi="Calibri" w:cs="Calibri"/>
          <w:bCs/>
          <w:sz w:val="22"/>
          <w:szCs w:val="22"/>
        </w:rPr>
        <w:t>;</w:t>
      </w:r>
    </w:p>
    <w:p w14:paraId="2C76A055" w14:textId="77777777" w:rsidR="00A30991" w:rsidRDefault="00A30991" w:rsidP="00A30991">
      <w:pPr>
        <w:jc w:val="both"/>
        <w:rPr>
          <w:rFonts w:ascii="Calibri" w:hAnsi="Calibri" w:cs="Calibri"/>
          <w:bCs/>
          <w:sz w:val="22"/>
          <w:szCs w:val="22"/>
        </w:rPr>
      </w:pPr>
    </w:p>
    <w:p w14:paraId="258DBFA2" w14:textId="030717C9" w:rsidR="004145DF" w:rsidRPr="004145DF" w:rsidRDefault="00FE43BD" w:rsidP="00A30991">
      <w:pPr>
        <w:jc w:val="both"/>
        <w:rPr>
          <w:rFonts w:ascii="Calibri" w:hAnsi="Calibri" w:cs="Calibri"/>
          <w:bCs/>
          <w:sz w:val="22"/>
          <w:szCs w:val="22"/>
        </w:rPr>
      </w:pPr>
      <w:r w:rsidRPr="004145DF">
        <w:rPr>
          <w:rFonts w:ascii="Calibri" w:hAnsi="Calibri" w:cs="Calibri"/>
          <w:bCs/>
          <w:sz w:val="22"/>
          <w:szCs w:val="22"/>
        </w:rPr>
        <w:t>Di richiedere</w:t>
      </w:r>
      <w:r w:rsidR="004145DF" w:rsidRPr="004145DF">
        <w:rPr>
          <w:rFonts w:ascii="Calibri" w:hAnsi="Calibri" w:cs="Calibri"/>
          <w:bCs/>
          <w:sz w:val="22"/>
          <w:szCs w:val="22"/>
        </w:rPr>
        <w:t xml:space="preserve"> la continuità per le seguenti misure</w:t>
      </w:r>
      <w:r w:rsidR="004145DF">
        <w:rPr>
          <w:rFonts w:ascii="Calibri" w:hAnsi="Calibri" w:cs="Calibri"/>
          <w:bCs/>
          <w:sz w:val="22"/>
          <w:szCs w:val="22"/>
        </w:rPr>
        <w:t>:</w:t>
      </w:r>
    </w:p>
    <w:p w14:paraId="601B241C" w14:textId="19DBDA56" w:rsidR="004145DF" w:rsidRPr="00A30991" w:rsidRDefault="004145DF" w:rsidP="004145DF">
      <w:pPr>
        <w:jc w:val="both"/>
        <w:rPr>
          <w:rFonts w:ascii="Calibri" w:hAnsi="Calibri" w:cs="Calibri"/>
          <w:b/>
          <w:sz w:val="22"/>
          <w:szCs w:val="22"/>
        </w:rPr>
      </w:pPr>
      <w:r w:rsidRPr="00A30991">
        <w:rPr>
          <w:rFonts w:ascii="Segoe UI Symbol" w:hAnsi="Segoe UI Symbol" w:cs="Segoe UI Symbol"/>
          <w:b/>
          <w:sz w:val="22"/>
          <w:szCs w:val="22"/>
        </w:rPr>
        <w:t>☐</w:t>
      </w:r>
      <w:r w:rsidRPr="00A30991">
        <w:rPr>
          <w:rFonts w:ascii="Calibri" w:hAnsi="Calibri" w:cs="Calibri"/>
          <w:b/>
          <w:sz w:val="22"/>
          <w:szCs w:val="22"/>
        </w:rPr>
        <w:t xml:space="preserve"> Misura Sostegno (buono caregiver, buono badante);</w:t>
      </w:r>
    </w:p>
    <w:p w14:paraId="60B49610" w14:textId="2AF61E78" w:rsidR="004145DF" w:rsidRPr="00A30991" w:rsidRDefault="004145DF" w:rsidP="004145DF">
      <w:pPr>
        <w:jc w:val="both"/>
        <w:rPr>
          <w:rFonts w:ascii="Calibri" w:hAnsi="Calibri" w:cs="Calibri"/>
          <w:b/>
          <w:sz w:val="22"/>
          <w:szCs w:val="22"/>
        </w:rPr>
      </w:pPr>
      <w:r w:rsidRPr="00A30991">
        <w:rPr>
          <w:rFonts w:ascii="Segoe UI Symbol" w:hAnsi="Segoe UI Symbol" w:cs="Segoe UI Symbol"/>
          <w:b/>
          <w:sz w:val="22"/>
          <w:szCs w:val="22"/>
        </w:rPr>
        <w:t>☐</w:t>
      </w:r>
      <w:r w:rsidRPr="00A30991">
        <w:rPr>
          <w:rFonts w:ascii="Calibri" w:hAnsi="Calibri" w:cs="Calibri"/>
          <w:b/>
          <w:sz w:val="22"/>
          <w:szCs w:val="22"/>
        </w:rPr>
        <w:t xml:space="preserve"> Misura Servizio (interventi integrativi), con le medesime modalità già in atto (ente erogatore, tipologia di intervento);</w:t>
      </w:r>
    </w:p>
    <w:p w14:paraId="1B6634C1" w14:textId="77777777" w:rsidR="00A30991" w:rsidRPr="004145DF" w:rsidRDefault="00A30991" w:rsidP="004145DF">
      <w:pPr>
        <w:jc w:val="both"/>
        <w:rPr>
          <w:rFonts w:ascii="Calibri" w:hAnsi="Calibri" w:cs="Calibri"/>
          <w:bCs/>
          <w:sz w:val="22"/>
          <w:szCs w:val="22"/>
        </w:rPr>
      </w:pPr>
    </w:p>
    <w:p w14:paraId="3F30F42A" w14:textId="761AED36" w:rsidR="002A77E9" w:rsidRPr="004145DF" w:rsidRDefault="008371DB" w:rsidP="006E1F73">
      <w:pPr>
        <w:jc w:val="both"/>
        <w:rPr>
          <w:rFonts w:ascii="Calibri" w:hAnsi="Calibri" w:cs="Calibri"/>
          <w:bCs/>
          <w:sz w:val="22"/>
          <w:szCs w:val="22"/>
        </w:rPr>
      </w:pPr>
      <w:r w:rsidRPr="004145DF">
        <w:rPr>
          <w:rFonts w:ascii="Calibri" w:hAnsi="Calibri" w:cs="Calibri"/>
          <w:bCs/>
          <w:sz w:val="22"/>
          <w:szCs w:val="22"/>
        </w:rPr>
        <w:t>-</w:t>
      </w:r>
      <w:r w:rsidR="00FE43BD" w:rsidRPr="004145DF">
        <w:rPr>
          <w:rFonts w:ascii="Calibri" w:hAnsi="Calibri" w:cs="Calibri"/>
          <w:bCs/>
          <w:sz w:val="22"/>
          <w:szCs w:val="22"/>
        </w:rPr>
        <w:t xml:space="preserve"> </w:t>
      </w:r>
      <w:r w:rsidRPr="004145DF">
        <w:rPr>
          <w:rFonts w:ascii="Calibri" w:hAnsi="Calibri" w:cs="Calibri"/>
          <w:bCs/>
          <w:sz w:val="22"/>
          <w:szCs w:val="22"/>
        </w:rPr>
        <w:t>di confermare il progetto individualizzato già attivo e sottoscritto</w:t>
      </w:r>
      <w:r w:rsidR="006E1F73" w:rsidRPr="004145DF">
        <w:rPr>
          <w:rFonts w:ascii="Calibri" w:hAnsi="Calibri" w:cs="Calibri"/>
          <w:bCs/>
          <w:sz w:val="22"/>
          <w:szCs w:val="22"/>
        </w:rPr>
        <w:t>;</w:t>
      </w:r>
    </w:p>
    <w:p w14:paraId="7EE2709D" w14:textId="020B1C12" w:rsidR="006E1F73" w:rsidRPr="004145DF" w:rsidRDefault="006E1F73" w:rsidP="006E1F73">
      <w:pPr>
        <w:rPr>
          <w:rFonts w:ascii="Calibri" w:hAnsi="Calibri" w:cs="Calibri"/>
          <w:b/>
          <w:bCs/>
          <w:sz w:val="22"/>
          <w:szCs w:val="22"/>
        </w:rPr>
      </w:pPr>
      <w:r w:rsidRPr="004145DF">
        <w:rPr>
          <w:rFonts w:ascii="Calibri" w:hAnsi="Calibri" w:cs="Calibri"/>
          <w:bCs/>
          <w:sz w:val="22"/>
          <w:szCs w:val="22"/>
        </w:rPr>
        <w:t xml:space="preserve">- ai fini dell’erogazione della misura sostegno di richiedere la riscossione con bonifico sul c/c bancario </w:t>
      </w:r>
      <w:r w:rsidRPr="004145DF">
        <w:rPr>
          <w:rFonts w:ascii="Calibri" w:hAnsi="Calibri" w:cs="Calibri"/>
          <w:b/>
          <w:sz w:val="22"/>
          <w:szCs w:val="22"/>
          <w:u w:val="single"/>
        </w:rPr>
        <w:t>(NO LIBRETTO DI RISPARMIO POSTALE)</w:t>
      </w:r>
      <w:r w:rsidRPr="004145DF">
        <w:rPr>
          <w:rFonts w:ascii="Calibri" w:hAnsi="Calibri" w:cs="Calibri"/>
          <w:bCs/>
          <w:sz w:val="22"/>
          <w:szCs w:val="22"/>
        </w:rPr>
        <w:t>:</w:t>
      </w:r>
    </w:p>
    <w:p w14:paraId="500729F9" w14:textId="77777777" w:rsidR="006E1F73" w:rsidRPr="006A49D6" w:rsidRDefault="006E1F73" w:rsidP="006E1F73">
      <w:pPr>
        <w:ind w:left="720"/>
        <w:rPr>
          <w:rFonts w:ascii="Calibri" w:hAnsi="Calibri" w:cs="Calibri"/>
          <w:bCs/>
          <w:sz w:val="22"/>
          <w:szCs w:val="22"/>
        </w:rPr>
      </w:pPr>
      <w:r w:rsidRPr="006A49D6">
        <w:rPr>
          <w:rFonts w:ascii="Calibri" w:hAnsi="Calibri" w:cs="Calibri"/>
          <w:b/>
          <w:bCs/>
          <w:sz w:val="22"/>
          <w:szCs w:val="22"/>
        </w:rPr>
        <w:t>codice IBAN:</w:t>
      </w:r>
    </w:p>
    <w:tbl>
      <w:tblPr>
        <w:tblW w:w="9705" w:type="dxa"/>
        <w:tblInd w:w="53" w:type="dxa"/>
        <w:tblLayout w:type="fixed"/>
        <w:tblCellMar>
          <w:left w:w="70" w:type="dxa"/>
          <w:right w:w="70" w:type="dxa"/>
        </w:tblCellMar>
        <w:tblLook w:val="0000" w:firstRow="0" w:lastRow="0" w:firstColumn="0" w:lastColumn="0" w:noHBand="0" w:noVBand="0"/>
      </w:tblPr>
      <w:tblGrid>
        <w:gridCol w:w="361"/>
        <w:gridCol w:w="361"/>
        <w:gridCol w:w="361"/>
        <w:gridCol w:w="361"/>
        <w:gridCol w:w="362"/>
        <w:gridCol w:w="362"/>
        <w:gridCol w:w="362"/>
        <w:gridCol w:w="362"/>
        <w:gridCol w:w="362"/>
        <w:gridCol w:w="362"/>
        <w:gridCol w:w="362"/>
        <w:gridCol w:w="362"/>
        <w:gridCol w:w="362"/>
        <w:gridCol w:w="362"/>
        <w:gridCol w:w="362"/>
        <w:gridCol w:w="362"/>
        <w:gridCol w:w="362"/>
        <w:gridCol w:w="362"/>
        <w:gridCol w:w="362"/>
        <w:gridCol w:w="362"/>
        <w:gridCol w:w="362"/>
        <w:gridCol w:w="362"/>
        <w:gridCol w:w="362"/>
        <w:gridCol w:w="364"/>
        <w:gridCol w:w="364"/>
        <w:gridCol w:w="364"/>
        <w:gridCol w:w="291"/>
      </w:tblGrid>
      <w:tr w:rsidR="006E1F73" w:rsidRPr="006A49D6" w14:paraId="26E994A2" w14:textId="77777777" w:rsidTr="00383320">
        <w:tc>
          <w:tcPr>
            <w:tcW w:w="361" w:type="dxa"/>
            <w:tcBorders>
              <w:top w:val="single" w:sz="18" w:space="0" w:color="000000"/>
              <w:left w:val="single" w:sz="18" w:space="0" w:color="000000"/>
              <w:bottom w:val="single" w:sz="18" w:space="0" w:color="000000"/>
            </w:tcBorders>
            <w:shd w:val="clear" w:color="auto" w:fill="D9D9D9"/>
          </w:tcPr>
          <w:p w14:paraId="3DE227DF" w14:textId="77777777" w:rsidR="006E1F73" w:rsidRPr="006A49D6" w:rsidRDefault="006E1F73" w:rsidP="00383320">
            <w:pPr>
              <w:rPr>
                <w:rFonts w:ascii="Calibri" w:hAnsi="Calibri" w:cs="Calibri"/>
                <w:bCs/>
                <w:sz w:val="22"/>
                <w:szCs w:val="22"/>
              </w:rPr>
            </w:pPr>
          </w:p>
        </w:tc>
        <w:tc>
          <w:tcPr>
            <w:tcW w:w="361" w:type="dxa"/>
            <w:tcBorders>
              <w:top w:val="single" w:sz="18" w:space="0" w:color="000000"/>
              <w:left w:val="single" w:sz="4" w:space="0" w:color="000000"/>
              <w:bottom w:val="single" w:sz="18" w:space="0" w:color="000000"/>
            </w:tcBorders>
            <w:shd w:val="clear" w:color="auto" w:fill="D9D9D9"/>
          </w:tcPr>
          <w:p w14:paraId="28207DDD" w14:textId="77777777" w:rsidR="006E1F73" w:rsidRPr="006A49D6" w:rsidRDefault="006E1F73" w:rsidP="00383320">
            <w:pPr>
              <w:rPr>
                <w:rFonts w:ascii="Calibri" w:hAnsi="Calibri" w:cs="Calibri"/>
                <w:b/>
                <w:bCs/>
                <w:sz w:val="22"/>
                <w:szCs w:val="22"/>
              </w:rPr>
            </w:pPr>
          </w:p>
        </w:tc>
        <w:tc>
          <w:tcPr>
            <w:tcW w:w="361" w:type="dxa"/>
            <w:tcBorders>
              <w:top w:val="single" w:sz="18" w:space="0" w:color="000000"/>
              <w:left w:val="single" w:sz="4" w:space="0" w:color="000000"/>
              <w:bottom w:val="single" w:sz="18" w:space="0" w:color="000000"/>
            </w:tcBorders>
            <w:shd w:val="clear" w:color="auto" w:fill="D9D9D9"/>
          </w:tcPr>
          <w:p w14:paraId="018957B0" w14:textId="77777777" w:rsidR="006E1F73" w:rsidRPr="006A49D6" w:rsidRDefault="006E1F73" w:rsidP="00383320">
            <w:pPr>
              <w:rPr>
                <w:rFonts w:ascii="Calibri" w:hAnsi="Calibri" w:cs="Calibri"/>
                <w:b/>
                <w:bCs/>
                <w:sz w:val="22"/>
                <w:szCs w:val="22"/>
              </w:rPr>
            </w:pPr>
          </w:p>
        </w:tc>
        <w:tc>
          <w:tcPr>
            <w:tcW w:w="361" w:type="dxa"/>
            <w:tcBorders>
              <w:top w:val="single" w:sz="18" w:space="0" w:color="000000"/>
              <w:left w:val="single" w:sz="4" w:space="0" w:color="000000"/>
              <w:bottom w:val="single" w:sz="18" w:space="0" w:color="000000"/>
            </w:tcBorders>
            <w:shd w:val="clear" w:color="auto" w:fill="D9D9D9"/>
          </w:tcPr>
          <w:p w14:paraId="0CF5AA98"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18" w:space="0" w:color="000000"/>
              <w:bottom w:val="single" w:sz="18" w:space="0" w:color="000000"/>
            </w:tcBorders>
          </w:tcPr>
          <w:p w14:paraId="479E50C7"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1F8DB32E"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1A1FB571"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4D807FB3"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18" w:space="0" w:color="000000"/>
              <w:bottom w:val="single" w:sz="18" w:space="0" w:color="000000"/>
            </w:tcBorders>
            <w:shd w:val="clear" w:color="auto" w:fill="D9D9D9"/>
          </w:tcPr>
          <w:p w14:paraId="55AFD316"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shd w:val="clear" w:color="auto" w:fill="D9D9D9"/>
          </w:tcPr>
          <w:p w14:paraId="5541E3C2"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shd w:val="clear" w:color="auto" w:fill="D9D9D9"/>
          </w:tcPr>
          <w:p w14:paraId="5BCB717A"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shd w:val="clear" w:color="auto" w:fill="D9D9D9"/>
          </w:tcPr>
          <w:p w14:paraId="26CD33A8"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18" w:space="0" w:color="000000"/>
              <w:bottom w:val="single" w:sz="18" w:space="0" w:color="000000"/>
            </w:tcBorders>
          </w:tcPr>
          <w:p w14:paraId="294381CF"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1DD7AA82"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75B4FB90"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3B23C850"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18" w:space="0" w:color="000000"/>
              <w:bottom w:val="single" w:sz="18" w:space="0" w:color="000000"/>
            </w:tcBorders>
            <w:shd w:val="clear" w:color="auto" w:fill="D9D9D9"/>
          </w:tcPr>
          <w:p w14:paraId="66C8686C"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shd w:val="clear" w:color="auto" w:fill="D9D9D9"/>
          </w:tcPr>
          <w:p w14:paraId="315ADC64"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shd w:val="clear" w:color="auto" w:fill="D9D9D9"/>
          </w:tcPr>
          <w:p w14:paraId="05C5A40D"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shd w:val="clear" w:color="auto" w:fill="D9D9D9"/>
          </w:tcPr>
          <w:p w14:paraId="0A333149"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18" w:space="0" w:color="000000"/>
              <w:bottom w:val="single" w:sz="18" w:space="0" w:color="000000"/>
            </w:tcBorders>
          </w:tcPr>
          <w:p w14:paraId="68F67796"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5256ACED" w14:textId="77777777" w:rsidR="006E1F73" w:rsidRPr="006A49D6" w:rsidRDefault="006E1F73" w:rsidP="00383320">
            <w:pPr>
              <w:rPr>
                <w:rFonts w:ascii="Calibri" w:hAnsi="Calibri" w:cs="Calibri"/>
                <w:b/>
                <w:bCs/>
                <w:sz w:val="22"/>
                <w:szCs w:val="22"/>
              </w:rPr>
            </w:pPr>
          </w:p>
        </w:tc>
        <w:tc>
          <w:tcPr>
            <w:tcW w:w="362" w:type="dxa"/>
            <w:tcBorders>
              <w:top w:val="single" w:sz="18" w:space="0" w:color="000000"/>
              <w:left w:val="single" w:sz="4" w:space="0" w:color="000000"/>
              <w:bottom w:val="single" w:sz="18" w:space="0" w:color="000000"/>
            </w:tcBorders>
          </w:tcPr>
          <w:p w14:paraId="6234EE77" w14:textId="77777777" w:rsidR="006E1F73" w:rsidRPr="006A49D6" w:rsidRDefault="006E1F73" w:rsidP="00383320">
            <w:pPr>
              <w:rPr>
                <w:rFonts w:ascii="Calibri" w:hAnsi="Calibri" w:cs="Calibri"/>
                <w:b/>
                <w:bCs/>
                <w:sz w:val="22"/>
                <w:szCs w:val="22"/>
              </w:rPr>
            </w:pPr>
          </w:p>
        </w:tc>
        <w:tc>
          <w:tcPr>
            <w:tcW w:w="364" w:type="dxa"/>
            <w:tcBorders>
              <w:top w:val="single" w:sz="18" w:space="0" w:color="000000"/>
              <w:left w:val="single" w:sz="4" w:space="0" w:color="000000"/>
              <w:bottom w:val="single" w:sz="18" w:space="0" w:color="000000"/>
            </w:tcBorders>
          </w:tcPr>
          <w:p w14:paraId="23AD3A6D" w14:textId="77777777" w:rsidR="006E1F73" w:rsidRPr="006A49D6" w:rsidRDefault="006E1F73" w:rsidP="00383320">
            <w:pPr>
              <w:rPr>
                <w:rFonts w:ascii="Calibri" w:hAnsi="Calibri" w:cs="Calibri"/>
                <w:b/>
                <w:bCs/>
                <w:sz w:val="22"/>
                <w:szCs w:val="22"/>
              </w:rPr>
            </w:pPr>
          </w:p>
        </w:tc>
        <w:tc>
          <w:tcPr>
            <w:tcW w:w="364" w:type="dxa"/>
            <w:tcBorders>
              <w:top w:val="single" w:sz="18" w:space="0" w:color="000000"/>
              <w:left w:val="single" w:sz="18" w:space="0" w:color="000000"/>
              <w:bottom w:val="single" w:sz="18" w:space="0" w:color="000000"/>
            </w:tcBorders>
          </w:tcPr>
          <w:p w14:paraId="47A7305A" w14:textId="77777777" w:rsidR="006E1F73" w:rsidRPr="006A49D6" w:rsidRDefault="006E1F73" w:rsidP="00383320">
            <w:pPr>
              <w:rPr>
                <w:rFonts w:ascii="Calibri" w:hAnsi="Calibri" w:cs="Calibri"/>
                <w:b/>
                <w:bCs/>
                <w:sz w:val="22"/>
                <w:szCs w:val="22"/>
              </w:rPr>
            </w:pPr>
          </w:p>
        </w:tc>
        <w:tc>
          <w:tcPr>
            <w:tcW w:w="364" w:type="dxa"/>
            <w:tcBorders>
              <w:top w:val="single" w:sz="18" w:space="0" w:color="000000"/>
              <w:left w:val="single" w:sz="4" w:space="0" w:color="000000"/>
              <w:bottom w:val="single" w:sz="18" w:space="0" w:color="000000"/>
            </w:tcBorders>
          </w:tcPr>
          <w:p w14:paraId="73F6D4D8" w14:textId="77777777" w:rsidR="006E1F73" w:rsidRPr="006A49D6" w:rsidRDefault="006E1F73" w:rsidP="00383320">
            <w:pPr>
              <w:rPr>
                <w:rFonts w:ascii="Calibri" w:hAnsi="Calibri" w:cs="Calibri"/>
                <w:b/>
                <w:bCs/>
                <w:sz w:val="22"/>
                <w:szCs w:val="22"/>
              </w:rPr>
            </w:pPr>
          </w:p>
        </w:tc>
        <w:tc>
          <w:tcPr>
            <w:tcW w:w="291" w:type="dxa"/>
            <w:tcBorders>
              <w:top w:val="single" w:sz="18" w:space="0" w:color="000000"/>
              <w:left w:val="single" w:sz="4" w:space="0" w:color="000000"/>
              <w:bottom w:val="single" w:sz="18" w:space="0" w:color="000000"/>
              <w:right w:val="single" w:sz="18" w:space="0" w:color="000000"/>
            </w:tcBorders>
          </w:tcPr>
          <w:p w14:paraId="5F504EBD" w14:textId="77777777" w:rsidR="006E1F73" w:rsidRPr="006A49D6" w:rsidRDefault="006E1F73" w:rsidP="00383320">
            <w:pPr>
              <w:rPr>
                <w:rFonts w:ascii="Calibri" w:hAnsi="Calibri" w:cs="Calibri"/>
                <w:b/>
                <w:bCs/>
                <w:sz w:val="22"/>
                <w:szCs w:val="22"/>
              </w:rPr>
            </w:pPr>
          </w:p>
        </w:tc>
      </w:tr>
    </w:tbl>
    <w:p w14:paraId="69F7DADF" w14:textId="77777777" w:rsidR="006E1F73" w:rsidRPr="006A49D6" w:rsidRDefault="006E1F73" w:rsidP="006E1F73">
      <w:pPr>
        <w:numPr>
          <w:ilvl w:val="0"/>
          <w:numId w:val="5"/>
        </w:numPr>
        <w:rPr>
          <w:rFonts w:ascii="Calibri" w:hAnsi="Calibri" w:cs="Calibri"/>
          <w:bCs/>
          <w:sz w:val="22"/>
          <w:szCs w:val="22"/>
        </w:rPr>
      </w:pPr>
      <w:r w:rsidRPr="006A49D6">
        <w:rPr>
          <w:rFonts w:ascii="Calibri" w:hAnsi="Calibri" w:cs="Calibri"/>
          <w:bCs/>
          <w:sz w:val="22"/>
          <w:szCs w:val="22"/>
        </w:rPr>
        <w:t>Intestato/co-intestato a</w:t>
      </w:r>
      <w:r>
        <w:rPr>
          <w:rFonts w:ascii="Calibri" w:hAnsi="Calibri" w:cs="Calibri"/>
          <w:bCs/>
          <w:sz w:val="22"/>
          <w:szCs w:val="22"/>
        </w:rPr>
        <w:t xml:space="preserve"> _____</w:t>
      </w:r>
      <w:r w:rsidRPr="006A49D6">
        <w:rPr>
          <w:rFonts w:ascii="Calibri" w:hAnsi="Calibri" w:cs="Calibri"/>
          <w:bCs/>
          <w:sz w:val="22"/>
          <w:szCs w:val="22"/>
        </w:rPr>
        <w:t>_______________________________________________________</w:t>
      </w:r>
    </w:p>
    <w:p w14:paraId="64949CEA" w14:textId="77777777" w:rsidR="006E1F73" w:rsidRPr="006A49D6" w:rsidRDefault="006E1F73" w:rsidP="006E1F73">
      <w:pPr>
        <w:numPr>
          <w:ilvl w:val="0"/>
          <w:numId w:val="5"/>
        </w:numPr>
        <w:rPr>
          <w:rFonts w:ascii="Calibri" w:hAnsi="Calibri" w:cs="Calibri"/>
          <w:bCs/>
          <w:sz w:val="22"/>
          <w:szCs w:val="22"/>
        </w:rPr>
      </w:pPr>
      <w:r w:rsidRPr="006A49D6">
        <w:rPr>
          <w:rFonts w:ascii="Calibri" w:hAnsi="Calibri" w:cs="Calibri"/>
          <w:bCs/>
          <w:sz w:val="22"/>
          <w:szCs w:val="22"/>
        </w:rPr>
        <w:t>Nato a________</w:t>
      </w:r>
      <w:r>
        <w:rPr>
          <w:rFonts w:ascii="Calibri" w:hAnsi="Calibri" w:cs="Calibri"/>
          <w:bCs/>
          <w:sz w:val="22"/>
          <w:szCs w:val="22"/>
        </w:rPr>
        <w:t>_______</w:t>
      </w:r>
      <w:r w:rsidRPr="006A49D6">
        <w:rPr>
          <w:rFonts w:ascii="Calibri" w:hAnsi="Calibri" w:cs="Calibri"/>
          <w:bCs/>
          <w:sz w:val="22"/>
          <w:szCs w:val="22"/>
        </w:rPr>
        <w:t>__________________________ Il_________________________________</w:t>
      </w:r>
    </w:p>
    <w:p w14:paraId="3454992C" w14:textId="77777777" w:rsidR="006E1F73" w:rsidRPr="006A49D6" w:rsidRDefault="006E1F73" w:rsidP="006E1F73">
      <w:pPr>
        <w:numPr>
          <w:ilvl w:val="0"/>
          <w:numId w:val="5"/>
        </w:numPr>
        <w:rPr>
          <w:rFonts w:ascii="Calibri" w:hAnsi="Calibri" w:cs="Calibri"/>
          <w:bCs/>
          <w:sz w:val="22"/>
          <w:szCs w:val="22"/>
        </w:rPr>
      </w:pPr>
      <w:r w:rsidRPr="006A49D6">
        <w:rPr>
          <w:rFonts w:ascii="Calibri" w:hAnsi="Calibri" w:cs="Calibri"/>
          <w:bCs/>
          <w:sz w:val="22"/>
          <w:szCs w:val="22"/>
        </w:rPr>
        <w:lastRenderedPageBreak/>
        <w:t>Residente a______</w:t>
      </w:r>
      <w:r>
        <w:rPr>
          <w:rFonts w:ascii="Calibri" w:hAnsi="Calibri" w:cs="Calibri"/>
          <w:bCs/>
          <w:sz w:val="22"/>
          <w:szCs w:val="22"/>
        </w:rPr>
        <w:t>________</w:t>
      </w:r>
      <w:r w:rsidRPr="006A49D6">
        <w:rPr>
          <w:rFonts w:ascii="Calibri" w:hAnsi="Calibri" w:cs="Calibri"/>
          <w:bCs/>
          <w:sz w:val="22"/>
          <w:szCs w:val="22"/>
        </w:rPr>
        <w:t>_____________________ in via__________________ n°___________ CAP_________________</w:t>
      </w:r>
    </w:p>
    <w:tbl>
      <w:tblPr>
        <w:tblW w:w="0" w:type="auto"/>
        <w:tblLayout w:type="fixed"/>
        <w:tblLook w:val="0000" w:firstRow="0" w:lastRow="0" w:firstColumn="0" w:lastColumn="0" w:noHBand="0" w:noVBand="0"/>
      </w:tblPr>
      <w:tblGrid>
        <w:gridCol w:w="1508"/>
        <w:gridCol w:w="493"/>
        <w:gridCol w:w="494"/>
        <w:gridCol w:w="495"/>
        <w:gridCol w:w="495"/>
        <w:gridCol w:w="494"/>
        <w:gridCol w:w="495"/>
        <w:gridCol w:w="499"/>
        <w:gridCol w:w="513"/>
        <w:gridCol w:w="501"/>
        <w:gridCol w:w="511"/>
        <w:gridCol w:w="494"/>
        <w:gridCol w:w="496"/>
        <w:gridCol w:w="494"/>
        <w:gridCol w:w="495"/>
        <w:gridCol w:w="495"/>
        <w:gridCol w:w="495"/>
      </w:tblGrid>
      <w:tr w:rsidR="006E1F73" w:rsidRPr="00F75A5B" w14:paraId="2225326B" w14:textId="77777777" w:rsidTr="00383320">
        <w:trPr>
          <w:trHeight w:val="50"/>
        </w:trPr>
        <w:tc>
          <w:tcPr>
            <w:tcW w:w="1508" w:type="dxa"/>
            <w:vAlign w:val="center"/>
          </w:tcPr>
          <w:p w14:paraId="2C84F07F" w14:textId="77777777" w:rsidR="006E1F73" w:rsidRPr="00F75A5B" w:rsidRDefault="006E1F73" w:rsidP="00383320">
            <w:pPr>
              <w:autoSpaceDE w:val="0"/>
              <w:ind w:left="-108"/>
              <w:rPr>
                <w:rFonts w:ascii="Arial" w:hAnsi="Arial" w:cs="Arial"/>
                <w:color w:val="000000"/>
              </w:rPr>
            </w:pPr>
            <w:r w:rsidRPr="00F75A5B">
              <w:rPr>
                <w:rFonts w:ascii="Arial" w:hAnsi="Arial" w:cs="Arial"/>
                <w:color w:val="000000"/>
                <w:sz w:val="16"/>
                <w:szCs w:val="16"/>
              </w:rPr>
              <w:t>CODICE FISCALE</w:t>
            </w:r>
          </w:p>
        </w:tc>
        <w:tc>
          <w:tcPr>
            <w:tcW w:w="493" w:type="dxa"/>
            <w:tcBorders>
              <w:bottom w:val="dotted" w:sz="4" w:space="0" w:color="000000"/>
            </w:tcBorders>
            <w:vAlign w:val="center"/>
          </w:tcPr>
          <w:p w14:paraId="030B04DE" w14:textId="77777777" w:rsidR="006E1F73" w:rsidRPr="00F75A5B" w:rsidRDefault="006E1F73" w:rsidP="0038332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58C66C1F" w14:textId="77777777" w:rsidR="006E1F73" w:rsidRPr="00F75A5B" w:rsidRDefault="006E1F73" w:rsidP="0038332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4F2ED94C" w14:textId="77777777" w:rsidR="006E1F73" w:rsidRPr="00F75A5B" w:rsidRDefault="006E1F73" w:rsidP="0038332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53532900" w14:textId="77777777" w:rsidR="006E1F73" w:rsidRPr="00F75A5B" w:rsidRDefault="006E1F73" w:rsidP="0038332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3858D086" w14:textId="77777777" w:rsidR="006E1F73" w:rsidRPr="00F75A5B" w:rsidRDefault="006E1F73" w:rsidP="0038332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42447142" w14:textId="77777777" w:rsidR="006E1F73" w:rsidRPr="00F75A5B" w:rsidRDefault="006E1F73" w:rsidP="00383320">
            <w:pPr>
              <w:autoSpaceDE w:val="0"/>
              <w:snapToGrid w:val="0"/>
              <w:jc w:val="center"/>
              <w:rPr>
                <w:rFonts w:ascii="Arial" w:hAnsi="Arial" w:cs="Arial"/>
                <w:color w:val="000000"/>
              </w:rPr>
            </w:pPr>
          </w:p>
        </w:tc>
        <w:tc>
          <w:tcPr>
            <w:tcW w:w="499" w:type="dxa"/>
            <w:tcBorders>
              <w:left w:val="dotted" w:sz="4" w:space="0" w:color="000000"/>
              <w:bottom w:val="dotted" w:sz="4" w:space="0" w:color="000000"/>
            </w:tcBorders>
            <w:vAlign w:val="center"/>
          </w:tcPr>
          <w:p w14:paraId="56B9BCE1" w14:textId="77777777" w:rsidR="006E1F73" w:rsidRPr="00F75A5B" w:rsidRDefault="006E1F73" w:rsidP="00383320">
            <w:pPr>
              <w:autoSpaceDE w:val="0"/>
              <w:snapToGrid w:val="0"/>
              <w:jc w:val="center"/>
              <w:rPr>
                <w:rFonts w:ascii="Arial" w:hAnsi="Arial" w:cs="Arial"/>
                <w:color w:val="000000"/>
              </w:rPr>
            </w:pPr>
          </w:p>
        </w:tc>
        <w:tc>
          <w:tcPr>
            <w:tcW w:w="513" w:type="dxa"/>
            <w:tcBorders>
              <w:left w:val="dotted" w:sz="4" w:space="0" w:color="000000"/>
              <w:bottom w:val="dotted" w:sz="4" w:space="0" w:color="000000"/>
            </w:tcBorders>
            <w:vAlign w:val="center"/>
          </w:tcPr>
          <w:p w14:paraId="2E8FDDA7" w14:textId="77777777" w:rsidR="006E1F73" w:rsidRPr="00F75A5B" w:rsidRDefault="006E1F73" w:rsidP="00383320">
            <w:pPr>
              <w:autoSpaceDE w:val="0"/>
              <w:snapToGrid w:val="0"/>
              <w:jc w:val="center"/>
              <w:rPr>
                <w:rFonts w:ascii="Arial" w:hAnsi="Arial" w:cs="Arial"/>
                <w:color w:val="000000"/>
              </w:rPr>
            </w:pPr>
          </w:p>
        </w:tc>
        <w:tc>
          <w:tcPr>
            <w:tcW w:w="501" w:type="dxa"/>
            <w:tcBorders>
              <w:left w:val="dotted" w:sz="4" w:space="0" w:color="000000"/>
              <w:bottom w:val="dotted" w:sz="4" w:space="0" w:color="000000"/>
            </w:tcBorders>
            <w:vAlign w:val="center"/>
          </w:tcPr>
          <w:p w14:paraId="6037284E" w14:textId="77777777" w:rsidR="006E1F73" w:rsidRPr="00F75A5B" w:rsidRDefault="006E1F73" w:rsidP="00383320">
            <w:pPr>
              <w:autoSpaceDE w:val="0"/>
              <w:snapToGrid w:val="0"/>
              <w:jc w:val="center"/>
              <w:rPr>
                <w:rFonts w:ascii="Arial" w:hAnsi="Arial" w:cs="Arial"/>
                <w:color w:val="000000"/>
              </w:rPr>
            </w:pPr>
          </w:p>
        </w:tc>
        <w:tc>
          <w:tcPr>
            <w:tcW w:w="511" w:type="dxa"/>
            <w:tcBorders>
              <w:left w:val="dotted" w:sz="4" w:space="0" w:color="000000"/>
              <w:bottom w:val="dotted" w:sz="4" w:space="0" w:color="000000"/>
            </w:tcBorders>
            <w:vAlign w:val="center"/>
          </w:tcPr>
          <w:p w14:paraId="3F1233F8" w14:textId="77777777" w:rsidR="006E1F73" w:rsidRPr="00F75A5B" w:rsidRDefault="006E1F73" w:rsidP="0038332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38607FB2" w14:textId="77777777" w:rsidR="006E1F73" w:rsidRPr="00F75A5B" w:rsidRDefault="006E1F73" w:rsidP="00383320">
            <w:pPr>
              <w:autoSpaceDE w:val="0"/>
              <w:snapToGrid w:val="0"/>
              <w:jc w:val="center"/>
              <w:rPr>
                <w:rFonts w:ascii="Arial" w:hAnsi="Arial" w:cs="Arial"/>
                <w:color w:val="000000"/>
              </w:rPr>
            </w:pPr>
          </w:p>
        </w:tc>
        <w:tc>
          <w:tcPr>
            <w:tcW w:w="496" w:type="dxa"/>
            <w:tcBorders>
              <w:left w:val="dotted" w:sz="4" w:space="0" w:color="000000"/>
              <w:bottom w:val="dotted" w:sz="4" w:space="0" w:color="000000"/>
            </w:tcBorders>
            <w:vAlign w:val="center"/>
          </w:tcPr>
          <w:p w14:paraId="690F97E5" w14:textId="77777777" w:rsidR="006E1F73" w:rsidRPr="00F75A5B" w:rsidRDefault="006E1F73" w:rsidP="0038332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164309EE" w14:textId="77777777" w:rsidR="006E1F73" w:rsidRPr="00F75A5B" w:rsidRDefault="006E1F73" w:rsidP="0038332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24E0ABDB" w14:textId="77777777" w:rsidR="006E1F73" w:rsidRPr="00F75A5B" w:rsidRDefault="006E1F73" w:rsidP="0038332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5A2DB378" w14:textId="77777777" w:rsidR="006E1F73" w:rsidRPr="00F75A5B" w:rsidRDefault="006E1F73" w:rsidP="0038332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264AE44D" w14:textId="77777777" w:rsidR="006E1F73" w:rsidRPr="00F75A5B" w:rsidRDefault="006E1F73" w:rsidP="00383320">
            <w:pPr>
              <w:autoSpaceDE w:val="0"/>
              <w:snapToGrid w:val="0"/>
              <w:jc w:val="center"/>
              <w:rPr>
                <w:rFonts w:ascii="Arial" w:hAnsi="Arial" w:cs="Arial"/>
                <w:color w:val="000000"/>
              </w:rPr>
            </w:pPr>
          </w:p>
        </w:tc>
      </w:tr>
    </w:tbl>
    <w:p w14:paraId="080C018D" w14:textId="77777777" w:rsidR="006E1F73" w:rsidRPr="006A49D6" w:rsidRDefault="006E1F73" w:rsidP="006E1F73">
      <w:pPr>
        <w:numPr>
          <w:ilvl w:val="0"/>
          <w:numId w:val="5"/>
        </w:numPr>
        <w:rPr>
          <w:rFonts w:ascii="Calibri" w:hAnsi="Calibri" w:cs="Calibri"/>
          <w:bCs/>
          <w:sz w:val="22"/>
          <w:szCs w:val="22"/>
        </w:rPr>
      </w:pPr>
      <w:r w:rsidRPr="006A49D6">
        <w:rPr>
          <w:rFonts w:ascii="Calibri" w:hAnsi="Calibri" w:cs="Calibri"/>
          <w:bCs/>
          <w:sz w:val="22"/>
          <w:szCs w:val="22"/>
        </w:rPr>
        <w:t>Banca</w:t>
      </w:r>
      <w:r>
        <w:rPr>
          <w:rFonts w:ascii="Calibri" w:hAnsi="Calibri" w:cs="Calibri"/>
          <w:bCs/>
          <w:sz w:val="22"/>
          <w:szCs w:val="22"/>
        </w:rPr>
        <w:t xml:space="preserve"> </w:t>
      </w:r>
      <w:r w:rsidRPr="006A49D6">
        <w:rPr>
          <w:rFonts w:ascii="Calibri" w:hAnsi="Calibri" w:cs="Calibri"/>
          <w:bCs/>
          <w:sz w:val="22"/>
          <w:szCs w:val="22"/>
        </w:rPr>
        <w:t>__</w:t>
      </w:r>
      <w:r>
        <w:rPr>
          <w:rFonts w:ascii="Calibri" w:hAnsi="Calibri" w:cs="Calibri"/>
          <w:bCs/>
          <w:sz w:val="22"/>
          <w:szCs w:val="22"/>
        </w:rPr>
        <w:t>_________________________</w:t>
      </w:r>
      <w:r w:rsidRPr="006A49D6">
        <w:rPr>
          <w:rFonts w:ascii="Calibri" w:hAnsi="Calibri" w:cs="Calibri"/>
          <w:bCs/>
          <w:sz w:val="22"/>
          <w:szCs w:val="22"/>
        </w:rPr>
        <w:t xml:space="preserve">_________________________________________________ </w:t>
      </w:r>
    </w:p>
    <w:p w14:paraId="18617461" w14:textId="4FA4270F" w:rsidR="006E1F73" w:rsidRPr="002A77E9" w:rsidRDefault="006E1F73" w:rsidP="006E1F73">
      <w:pPr>
        <w:jc w:val="both"/>
        <w:rPr>
          <w:rFonts w:ascii="Calibri" w:hAnsi="Calibri" w:cs="Calibri"/>
          <w:bCs/>
          <w:sz w:val="22"/>
          <w:szCs w:val="22"/>
        </w:rPr>
      </w:pPr>
      <w:r w:rsidRPr="006A49D6">
        <w:rPr>
          <w:rFonts w:ascii="Calibri" w:hAnsi="Calibri" w:cs="Calibri"/>
          <w:bCs/>
          <w:sz w:val="22"/>
          <w:szCs w:val="22"/>
        </w:rPr>
        <w:t>Agenzia di</w:t>
      </w:r>
      <w:r>
        <w:rPr>
          <w:rFonts w:ascii="Calibri" w:hAnsi="Calibri" w:cs="Calibri"/>
          <w:bCs/>
          <w:sz w:val="22"/>
          <w:szCs w:val="22"/>
        </w:rPr>
        <w:t xml:space="preserve"> ________________________________</w:t>
      </w:r>
      <w:r w:rsidRPr="006A49D6">
        <w:rPr>
          <w:rFonts w:ascii="Calibri" w:hAnsi="Calibri" w:cs="Calibri"/>
          <w:bCs/>
          <w:sz w:val="22"/>
          <w:szCs w:val="22"/>
        </w:rPr>
        <w:t>________________________________________</w:t>
      </w:r>
    </w:p>
    <w:p w14:paraId="145EC98B" w14:textId="77777777" w:rsidR="002A77E9" w:rsidRPr="002A77E9" w:rsidRDefault="002A77E9" w:rsidP="002A77E9"/>
    <w:p w14:paraId="76362B02" w14:textId="77777777" w:rsidR="006A49D6" w:rsidRPr="006A49D6" w:rsidRDefault="006A49D6" w:rsidP="00B613D8">
      <w:pPr>
        <w:rPr>
          <w:rFonts w:ascii="Calibri" w:hAnsi="Calibri" w:cs="Calibri"/>
          <w:bCs/>
          <w:sz w:val="22"/>
          <w:szCs w:val="22"/>
        </w:rPr>
      </w:pPr>
    </w:p>
    <w:p w14:paraId="171CF479" w14:textId="77777777" w:rsidR="006A49D6" w:rsidRPr="006A49D6" w:rsidRDefault="006A49D6" w:rsidP="00851B37">
      <w:pPr>
        <w:jc w:val="both"/>
        <w:rPr>
          <w:rFonts w:ascii="Calibri" w:hAnsi="Calibri" w:cs="Calibri"/>
          <w:bCs/>
          <w:sz w:val="22"/>
          <w:szCs w:val="22"/>
        </w:rPr>
      </w:pPr>
      <w:r w:rsidRPr="006A49D6">
        <w:rPr>
          <w:rFonts w:ascii="Calibri" w:hAnsi="Calibri" w:cs="Calibri"/>
          <w:bCs/>
          <w:sz w:val="22"/>
          <w:szCs w:val="22"/>
        </w:rPr>
        <w:t>Consapevole delle responsabilità penali assunte ai sensi dell’art.76 del D.P.R n° 445 del 23/12/2000 per falsità in atti e dichiarazioni mendaci e fermo restando, a norma dell’art. 75 del medesimo D.P.R., la decadenza dei benefici eventualmente conseguiti nel caso di dichiarazione non veritiera, sotto la propria personale responsabilità,</w:t>
      </w:r>
    </w:p>
    <w:p w14:paraId="2B6D5879" w14:textId="24F1EDEF" w:rsidR="006A49D6" w:rsidRPr="006E1F73" w:rsidRDefault="006A49D6" w:rsidP="006E1F73">
      <w:pPr>
        <w:rPr>
          <w:rFonts w:ascii="Calibri" w:hAnsi="Calibri" w:cs="Calibri"/>
          <w:bCs/>
          <w:sz w:val="22"/>
          <w:szCs w:val="22"/>
        </w:rPr>
      </w:pPr>
    </w:p>
    <w:p w14:paraId="09136FB3" w14:textId="77777777" w:rsidR="006A49D6" w:rsidRPr="006A49D6" w:rsidRDefault="006A49D6" w:rsidP="006A49D6">
      <w:pPr>
        <w:rPr>
          <w:rFonts w:ascii="Calibri" w:hAnsi="Calibri" w:cs="Calibri"/>
          <w:b/>
          <w:bCs/>
          <w:sz w:val="22"/>
          <w:szCs w:val="22"/>
        </w:rPr>
      </w:pPr>
    </w:p>
    <w:p w14:paraId="49B0DC33" w14:textId="77777777" w:rsidR="006A49D6" w:rsidRPr="0075652B" w:rsidRDefault="006A49D6" w:rsidP="006A49D6">
      <w:pPr>
        <w:rPr>
          <w:rFonts w:ascii="Calibri" w:hAnsi="Calibri" w:cs="Calibri"/>
          <w:bCs/>
        </w:rPr>
      </w:pPr>
      <w:r w:rsidRPr="006A49D6">
        <w:rPr>
          <w:rFonts w:ascii="Calibri" w:hAnsi="Calibri" w:cs="Calibri"/>
          <w:b/>
          <w:bCs/>
          <w:sz w:val="22"/>
          <w:szCs w:val="22"/>
        </w:rPr>
        <w:t xml:space="preserve">____________________, </w:t>
      </w:r>
      <w:r w:rsidRPr="006A49D6">
        <w:rPr>
          <w:rFonts w:ascii="Calibri" w:hAnsi="Calibri" w:cs="Calibri"/>
          <w:bCs/>
          <w:sz w:val="22"/>
          <w:szCs w:val="22"/>
        </w:rPr>
        <w:t>lì</w:t>
      </w:r>
      <w:r w:rsidRPr="006A49D6">
        <w:rPr>
          <w:rFonts w:ascii="Calibri" w:hAnsi="Calibri" w:cs="Calibri"/>
          <w:b/>
          <w:bCs/>
          <w:sz w:val="22"/>
          <w:szCs w:val="22"/>
        </w:rPr>
        <w:t xml:space="preserve"> _________</w:t>
      </w:r>
      <w:r w:rsidRPr="006A49D6">
        <w:rPr>
          <w:rFonts w:ascii="Calibri" w:hAnsi="Calibri" w:cs="Calibri"/>
          <w:b/>
          <w:bCs/>
          <w:sz w:val="22"/>
          <w:szCs w:val="22"/>
        </w:rPr>
        <w:tab/>
      </w:r>
      <w:r w:rsidRPr="006A49D6">
        <w:rPr>
          <w:rFonts w:ascii="Calibri" w:hAnsi="Calibri" w:cs="Calibri"/>
          <w:b/>
          <w:bCs/>
          <w:sz w:val="22"/>
          <w:szCs w:val="22"/>
        </w:rPr>
        <w:tab/>
      </w:r>
      <w:r w:rsidRPr="006A49D6">
        <w:rPr>
          <w:rFonts w:ascii="Calibri" w:hAnsi="Calibri" w:cs="Calibri"/>
          <w:b/>
          <w:bCs/>
          <w:sz w:val="22"/>
          <w:szCs w:val="22"/>
        </w:rPr>
        <w:tab/>
      </w:r>
      <w:r w:rsidRPr="006A49D6">
        <w:rPr>
          <w:rFonts w:ascii="Calibri" w:hAnsi="Calibri" w:cs="Calibri"/>
          <w:b/>
          <w:bCs/>
          <w:sz w:val="22"/>
          <w:szCs w:val="22"/>
        </w:rPr>
        <w:tab/>
      </w:r>
      <w:r w:rsidRPr="006A49D6">
        <w:rPr>
          <w:rFonts w:ascii="Calibri" w:hAnsi="Calibri" w:cs="Calibri"/>
          <w:b/>
          <w:bCs/>
          <w:sz w:val="22"/>
          <w:szCs w:val="22"/>
        </w:rPr>
        <w:tab/>
      </w:r>
      <w:r w:rsidRPr="0075652B">
        <w:rPr>
          <w:rFonts w:ascii="Calibri" w:hAnsi="Calibri" w:cs="Calibri"/>
          <w:bCs/>
        </w:rPr>
        <w:t>Firma del richiedente o</w:t>
      </w:r>
    </w:p>
    <w:p w14:paraId="20FC76E2" w14:textId="04560B5E" w:rsidR="006A49D6" w:rsidRPr="0075652B" w:rsidRDefault="006A49D6" w:rsidP="006A49D6">
      <w:pPr>
        <w:rPr>
          <w:rFonts w:ascii="Calibri" w:hAnsi="Calibri" w:cs="Calibri"/>
          <w:bCs/>
        </w:rPr>
      </w:pP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00142075" w:rsidRPr="0075652B">
        <w:rPr>
          <w:rFonts w:ascii="Calibri" w:hAnsi="Calibri" w:cs="Calibri"/>
          <w:bCs/>
        </w:rPr>
        <w:tab/>
      </w:r>
      <w:r w:rsidR="00142075" w:rsidRPr="0075652B">
        <w:rPr>
          <w:rFonts w:ascii="Calibri" w:hAnsi="Calibri" w:cs="Calibri"/>
          <w:bCs/>
        </w:rPr>
        <w:tab/>
        <w:t xml:space="preserve">      </w:t>
      </w:r>
      <w:r w:rsidRPr="0075652B">
        <w:rPr>
          <w:rFonts w:ascii="Calibri" w:hAnsi="Calibri" w:cs="Calibri"/>
          <w:bCs/>
        </w:rPr>
        <w:t>del responsabile dell’assistenza</w:t>
      </w:r>
    </w:p>
    <w:p w14:paraId="1069743A" w14:textId="77777777" w:rsidR="006A49D6" w:rsidRPr="006A49D6" w:rsidRDefault="006A49D6" w:rsidP="006A49D6">
      <w:pPr>
        <w:rPr>
          <w:rFonts w:ascii="Calibri" w:hAnsi="Calibri" w:cs="Calibri"/>
          <w:b/>
          <w:bCs/>
          <w:sz w:val="22"/>
          <w:szCs w:val="22"/>
        </w:rPr>
      </w:pP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t xml:space="preserve">       </w:t>
      </w:r>
      <w:r w:rsidRPr="006A49D6">
        <w:rPr>
          <w:rFonts w:ascii="Calibri" w:hAnsi="Calibri" w:cs="Calibri"/>
          <w:bCs/>
          <w:sz w:val="22"/>
          <w:szCs w:val="22"/>
        </w:rPr>
        <w:tab/>
      </w:r>
      <w:r w:rsidRPr="006A49D6">
        <w:rPr>
          <w:rFonts w:ascii="Calibri" w:hAnsi="Calibri" w:cs="Calibri"/>
          <w:b/>
          <w:bCs/>
          <w:sz w:val="22"/>
          <w:szCs w:val="22"/>
        </w:rPr>
        <w:t>_________________________________</w:t>
      </w:r>
    </w:p>
    <w:p w14:paraId="389C8A6C" w14:textId="77777777" w:rsidR="006A49D6" w:rsidRPr="006A49D6" w:rsidRDefault="006A49D6" w:rsidP="006A49D6">
      <w:pPr>
        <w:rPr>
          <w:rFonts w:ascii="Calibri" w:hAnsi="Calibri" w:cs="Calibri"/>
          <w:b/>
          <w:bCs/>
          <w:sz w:val="22"/>
          <w:szCs w:val="22"/>
        </w:rPr>
      </w:pPr>
    </w:p>
    <w:p w14:paraId="3ADF7610" w14:textId="649D5F18" w:rsidR="006A49D6" w:rsidRPr="006A49D6" w:rsidRDefault="006A49D6" w:rsidP="006A49D6">
      <w:pPr>
        <w:rPr>
          <w:rFonts w:ascii="Calibri" w:hAnsi="Calibri" w:cs="Calibri"/>
          <w:bCs/>
          <w:sz w:val="22"/>
          <w:szCs w:val="22"/>
        </w:rPr>
      </w:pPr>
      <w:r w:rsidRPr="006A49D6">
        <w:rPr>
          <w:rFonts w:ascii="Calibri" w:hAnsi="Calibri" w:cs="Calibri"/>
          <w:b/>
          <w:bCs/>
          <w:sz w:val="22"/>
          <w:szCs w:val="22"/>
        </w:rPr>
        <w:t>Informativa ai sensi degli Artt. 4, 5, 7 e 13 del Regolamento UE n. 2016/679 (c.d. G.D.P.R.) e ss.mm.ii:</w:t>
      </w:r>
    </w:p>
    <w:p w14:paraId="29C11B68" w14:textId="77777777" w:rsidR="006A49D6" w:rsidRPr="006A49D6" w:rsidRDefault="006A49D6" w:rsidP="008674B3">
      <w:pPr>
        <w:jc w:val="both"/>
        <w:rPr>
          <w:rFonts w:ascii="Calibri" w:hAnsi="Calibri" w:cs="Calibri"/>
          <w:bCs/>
          <w:sz w:val="22"/>
          <w:szCs w:val="22"/>
        </w:rPr>
      </w:pPr>
      <w:r w:rsidRPr="006A49D6">
        <w:rPr>
          <w:rFonts w:ascii="Calibri" w:hAnsi="Calibri" w:cs="Calibri"/>
          <w:bCs/>
          <w:sz w:val="22"/>
          <w:szCs w:val="22"/>
        </w:rPr>
        <w:t>In relazione ai dati personali contenuti nella presente domanda e che formeranno oggetto di trattamento, la informiamo di quanto segue: il trattamento dei suddetti dati risulta indispensabile ai fini dell’erogazione del beneficio e sarà effettuato dal personale a ciò delegato dai Comuni dell’Ambito Territoriale di Luino, anche con l’ausilio di mezzi elettronici, esclusivamente nell’ambito del procedimento per il quale la presente dichiarazione viene resa. Preso atto dell’informativa il/la sottoscritto/a dichiarante</w:t>
      </w:r>
    </w:p>
    <w:p w14:paraId="70452538" w14:textId="26C3EE41" w:rsidR="006A49D6" w:rsidRPr="006A49D6" w:rsidRDefault="006A49D6" w:rsidP="008674B3">
      <w:pPr>
        <w:jc w:val="both"/>
        <w:rPr>
          <w:rFonts w:ascii="Calibri" w:hAnsi="Calibri" w:cs="Calibri"/>
          <w:bCs/>
          <w:sz w:val="22"/>
          <w:szCs w:val="22"/>
        </w:rPr>
      </w:pPr>
      <w:r w:rsidRPr="006A49D6">
        <w:rPr>
          <w:rFonts w:ascii="Calibri" w:hAnsi="Calibri" w:cs="Calibri"/>
          <w:bCs/>
          <w:sz w:val="22"/>
          <w:szCs w:val="22"/>
        </w:rPr>
        <w:t>____________________________________________</w:t>
      </w:r>
      <w:r w:rsidR="005E4374">
        <w:rPr>
          <w:rFonts w:ascii="Calibri" w:hAnsi="Calibri" w:cs="Calibri"/>
          <w:bCs/>
          <w:sz w:val="22"/>
          <w:szCs w:val="22"/>
        </w:rPr>
        <w:t>________</w:t>
      </w:r>
      <w:r w:rsidRPr="006A49D6">
        <w:rPr>
          <w:rFonts w:ascii="Calibri" w:hAnsi="Calibri" w:cs="Calibri"/>
          <w:bCs/>
          <w:sz w:val="22"/>
          <w:szCs w:val="22"/>
        </w:rPr>
        <w:t>___________________________________</w:t>
      </w:r>
    </w:p>
    <w:p w14:paraId="27B1B747" w14:textId="6571BC4F" w:rsidR="006A49D6" w:rsidRPr="006A49D6" w:rsidRDefault="006A49D6" w:rsidP="008674B3">
      <w:pPr>
        <w:jc w:val="both"/>
        <w:rPr>
          <w:rFonts w:ascii="Calibri" w:hAnsi="Calibri" w:cs="Calibri"/>
          <w:bCs/>
          <w:sz w:val="22"/>
          <w:szCs w:val="22"/>
        </w:rPr>
      </w:pPr>
      <w:r w:rsidRPr="006A49D6">
        <w:rPr>
          <w:rFonts w:ascii="Calibri" w:hAnsi="Calibri" w:cs="Calibri"/>
          <w:bCs/>
          <w:sz w:val="22"/>
          <w:szCs w:val="22"/>
        </w:rPr>
        <w:t>acconsente al trattamento dei dati personali qui contenuti in quanto funzionali agli scopi per i quali è posto</w:t>
      </w:r>
      <w:r w:rsidR="005E4374">
        <w:rPr>
          <w:rFonts w:ascii="Calibri" w:hAnsi="Calibri" w:cs="Calibri"/>
          <w:bCs/>
          <w:sz w:val="22"/>
          <w:szCs w:val="22"/>
        </w:rPr>
        <w:t xml:space="preserve"> </w:t>
      </w:r>
      <w:r w:rsidRPr="006A49D6">
        <w:rPr>
          <w:rFonts w:ascii="Calibri" w:hAnsi="Calibri" w:cs="Calibri"/>
          <w:bCs/>
          <w:sz w:val="22"/>
          <w:szCs w:val="22"/>
        </w:rPr>
        <w:t>in essere.</w:t>
      </w:r>
    </w:p>
    <w:p w14:paraId="044E5263" w14:textId="77777777" w:rsidR="005E4374" w:rsidRDefault="005E4374" w:rsidP="006A49D6">
      <w:pPr>
        <w:contextualSpacing/>
        <w:rPr>
          <w:rFonts w:ascii="Calibri" w:hAnsi="Calibri" w:cs="Calibri"/>
          <w:bCs/>
          <w:sz w:val="22"/>
          <w:szCs w:val="22"/>
        </w:rPr>
      </w:pPr>
    </w:p>
    <w:p w14:paraId="537557D6" w14:textId="447CF0C0" w:rsidR="006A49D6" w:rsidRPr="006A49D6" w:rsidRDefault="006A49D6" w:rsidP="006A49D6">
      <w:pPr>
        <w:contextualSpacing/>
        <w:rPr>
          <w:rFonts w:ascii="Calibri" w:hAnsi="Calibri" w:cs="Calibri"/>
          <w:bCs/>
          <w:sz w:val="22"/>
          <w:szCs w:val="22"/>
        </w:rPr>
      </w:pPr>
      <w:r w:rsidRPr="006A49D6">
        <w:rPr>
          <w:rFonts w:ascii="Calibri" w:hAnsi="Calibri" w:cs="Calibri"/>
          <w:bCs/>
          <w:sz w:val="22"/>
          <w:szCs w:val="22"/>
        </w:rPr>
        <w:t>In fede (firma) __________________________________</w:t>
      </w:r>
    </w:p>
    <w:p w14:paraId="57B79F4E" w14:textId="77777777" w:rsidR="006A49D6" w:rsidRPr="006A49D6" w:rsidRDefault="006A49D6" w:rsidP="006A49D6">
      <w:pPr>
        <w:contextualSpacing/>
        <w:rPr>
          <w:rFonts w:ascii="Calibri" w:hAnsi="Calibri" w:cs="Calibri"/>
          <w:bCs/>
          <w:sz w:val="22"/>
          <w:szCs w:val="22"/>
        </w:rPr>
      </w:pPr>
      <w:r w:rsidRPr="006A49D6">
        <w:rPr>
          <w:rFonts w:ascii="Calibri" w:hAnsi="Calibri" w:cs="Calibri"/>
          <w:bCs/>
          <w:sz w:val="22"/>
          <w:szCs w:val="22"/>
        </w:rPr>
        <w:t>Luogo, _____________, data ______________________</w:t>
      </w:r>
    </w:p>
    <w:p w14:paraId="3A676920" w14:textId="77777777" w:rsidR="006A49D6" w:rsidRPr="006A49D6" w:rsidRDefault="006A49D6" w:rsidP="006A49D6">
      <w:pPr>
        <w:rPr>
          <w:rFonts w:ascii="Calibri" w:hAnsi="Calibri" w:cs="Calibri"/>
          <w:bCs/>
          <w:sz w:val="22"/>
          <w:szCs w:val="22"/>
        </w:rPr>
      </w:pPr>
    </w:p>
    <w:p w14:paraId="1715A76D" w14:textId="082CBC09" w:rsidR="006A49D6" w:rsidRPr="006A49D6" w:rsidRDefault="006A49D6" w:rsidP="006A49D6">
      <w:pPr>
        <w:rPr>
          <w:rFonts w:ascii="Calibri" w:hAnsi="Calibri" w:cs="Calibri"/>
          <w:b/>
          <w:bCs/>
          <w:sz w:val="22"/>
          <w:szCs w:val="22"/>
        </w:rPr>
      </w:pPr>
      <w:r w:rsidRPr="006A49D6">
        <w:rPr>
          <w:rFonts w:ascii="Calibri" w:hAnsi="Calibri" w:cs="Calibri"/>
          <w:b/>
          <w:bCs/>
          <w:sz w:val="22"/>
          <w:szCs w:val="22"/>
        </w:rPr>
        <w:t>Si allega:</w:t>
      </w:r>
    </w:p>
    <w:p w14:paraId="519319D8" w14:textId="3BEA807A" w:rsidR="006A49D6" w:rsidRPr="00FE43BD" w:rsidRDefault="006A49D6" w:rsidP="00FD6188">
      <w:pPr>
        <w:numPr>
          <w:ilvl w:val="0"/>
          <w:numId w:val="6"/>
        </w:numPr>
        <w:rPr>
          <w:rFonts w:ascii="Calibri" w:hAnsi="Calibri" w:cs="Calibri"/>
          <w:bCs/>
          <w:sz w:val="22"/>
          <w:szCs w:val="22"/>
        </w:rPr>
      </w:pPr>
      <w:r w:rsidRPr="006E1F73">
        <w:rPr>
          <w:rFonts w:ascii="Calibri" w:hAnsi="Calibri" w:cs="Calibri"/>
          <w:bCs/>
          <w:sz w:val="22"/>
          <w:szCs w:val="22"/>
        </w:rPr>
        <w:t>Attestazione ISEE</w:t>
      </w:r>
      <w:r w:rsidR="00FE43BD">
        <w:rPr>
          <w:rFonts w:ascii="Calibri" w:hAnsi="Calibri" w:cs="Calibri"/>
          <w:bCs/>
          <w:sz w:val="22"/>
          <w:szCs w:val="22"/>
        </w:rPr>
        <w:t xml:space="preserve"> 2026</w:t>
      </w:r>
      <w:r w:rsidRPr="006E1F73">
        <w:rPr>
          <w:rFonts w:ascii="Calibri" w:hAnsi="Calibri" w:cs="Calibri"/>
          <w:bCs/>
          <w:sz w:val="22"/>
          <w:szCs w:val="22"/>
        </w:rPr>
        <w:t>;</w:t>
      </w:r>
    </w:p>
    <w:p w14:paraId="5FAC75A8" w14:textId="77777777" w:rsidR="006E1F73" w:rsidRDefault="006E1F73" w:rsidP="00FD6188">
      <w:pPr>
        <w:rPr>
          <w:rFonts w:ascii="Calibri" w:hAnsi="Calibri" w:cs="Calibri"/>
          <w:b/>
          <w:bCs/>
        </w:rPr>
      </w:pPr>
    </w:p>
    <w:p w14:paraId="5BF2A1EB" w14:textId="77777777" w:rsidR="006E1F73" w:rsidRPr="0075652B" w:rsidRDefault="006E1F73" w:rsidP="00FD6188">
      <w:pPr>
        <w:rPr>
          <w:rFonts w:ascii="Calibri" w:hAnsi="Calibri" w:cs="Calibri"/>
          <w:bCs/>
        </w:rPr>
      </w:pPr>
    </w:p>
    <w:p w14:paraId="01E90E4B" w14:textId="3710E0A4" w:rsidR="00F37322" w:rsidRPr="0075652B" w:rsidRDefault="009B29FA" w:rsidP="005E4374">
      <w:pPr>
        <w:rPr>
          <w:rFonts w:ascii="Calibri" w:hAnsi="Calibri" w:cs="Calibri"/>
          <w:bCs/>
        </w:rPr>
      </w:pPr>
      <w:r w:rsidRPr="0075652B">
        <w:rPr>
          <w:rFonts w:ascii="Calibri" w:hAnsi="Calibri" w:cs="Calibri"/>
          <w:bCs/>
        </w:rPr>
        <w:t xml:space="preserve">Luogo, </w:t>
      </w:r>
      <w:r w:rsidR="005E4374" w:rsidRPr="0075652B">
        <w:rPr>
          <w:rFonts w:ascii="Calibri" w:hAnsi="Calibri" w:cs="Calibri"/>
          <w:bCs/>
        </w:rPr>
        <w:t>d</w:t>
      </w:r>
      <w:r w:rsidRPr="0075652B">
        <w:rPr>
          <w:rFonts w:ascii="Calibri" w:hAnsi="Calibri" w:cs="Calibri"/>
          <w:bCs/>
        </w:rPr>
        <w:t>ata</w:t>
      </w:r>
      <w:r w:rsidRPr="0075652B">
        <w:rPr>
          <w:rFonts w:ascii="Calibri" w:hAnsi="Calibri" w:cs="Calibri"/>
          <w:bCs/>
          <w:i/>
        </w:rPr>
        <w:t xml:space="preserve"> </w:t>
      </w:r>
      <w:r w:rsidRPr="0075652B">
        <w:rPr>
          <w:rFonts w:ascii="Calibri" w:hAnsi="Calibri" w:cs="Calibri"/>
          <w:bCs/>
        </w:rPr>
        <w:t>_________________________</w:t>
      </w:r>
      <w:r w:rsidR="00480CB1" w:rsidRPr="0075652B">
        <w:rPr>
          <w:rFonts w:ascii="Calibri" w:hAnsi="Calibri" w:cs="Calibri"/>
          <w:bCs/>
        </w:rPr>
        <w:t xml:space="preserve"> </w:t>
      </w:r>
      <w:bookmarkEnd w:id="0"/>
    </w:p>
    <w:sectPr w:rsidR="00F37322" w:rsidRPr="0075652B" w:rsidSect="00480CB1">
      <w:headerReference w:type="default" r:id="rId7"/>
      <w:footerReference w:type="default" r:id="rId8"/>
      <w:headerReference w:type="first" r:id="rId9"/>
      <w:pgSz w:w="11906" w:h="16838"/>
      <w:pgMar w:top="776"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AA380" w14:textId="77777777" w:rsidR="00455068" w:rsidRDefault="00455068">
      <w:r>
        <w:separator/>
      </w:r>
    </w:p>
  </w:endnote>
  <w:endnote w:type="continuationSeparator" w:id="0">
    <w:p w14:paraId="2D805BEF" w14:textId="77777777" w:rsidR="00455068" w:rsidRDefault="0045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41DA" w14:textId="16929B9D" w:rsidR="00F37322" w:rsidRPr="007944D9" w:rsidRDefault="00F37322">
    <w:pPr>
      <w:pStyle w:val="Pidipagina"/>
      <w:jc w:val="center"/>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FBC0E" w14:textId="77777777" w:rsidR="00455068" w:rsidRDefault="00455068">
      <w:r>
        <w:separator/>
      </w:r>
    </w:p>
  </w:footnote>
  <w:footnote w:type="continuationSeparator" w:id="0">
    <w:p w14:paraId="67915225" w14:textId="77777777" w:rsidR="00455068" w:rsidRDefault="0045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4454D" w14:textId="10227FEF" w:rsidR="00F37322" w:rsidRPr="00F37322" w:rsidRDefault="00F37322">
    <w:pPr>
      <w:rPr>
        <w:rFonts w:ascii="Calibri" w:hAnsi="Calibri" w:cs="Calibri"/>
        <w:lang w:eastAsia="it-IT"/>
      </w:rPr>
    </w:pPr>
  </w:p>
  <w:p w14:paraId="1A537A49" w14:textId="77777777" w:rsidR="00F37322" w:rsidRPr="00F37322" w:rsidRDefault="00F37322">
    <w:pPr>
      <w:rPr>
        <w:rFonts w:ascii="Calibri" w:hAnsi="Calibri" w:cs="Calibri"/>
      </w:rPr>
    </w:pPr>
  </w:p>
  <w:p w14:paraId="0F86F7CC" w14:textId="77777777" w:rsidR="00F37322" w:rsidRDefault="00F37322"/>
  <w:p w14:paraId="47DD0634" w14:textId="77777777" w:rsidR="00F37322" w:rsidRDefault="00F37322">
    <w:pPr>
      <w:pStyle w:val="Intestazione"/>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CC88" w14:textId="77777777" w:rsidR="00480CB1" w:rsidRPr="00480CB1" w:rsidRDefault="00480CB1" w:rsidP="00480CB1">
    <w:pPr>
      <w:keepNext/>
      <w:jc w:val="center"/>
      <w:outlineLvl w:val="3"/>
      <w:rPr>
        <w:rFonts w:ascii="Calibri" w:hAnsi="Calibri" w:cs="Calibri"/>
        <w:b/>
        <w:bCs/>
        <w:iCs/>
        <w:sz w:val="44"/>
        <w:szCs w:val="44"/>
      </w:rPr>
    </w:pPr>
    <w:r w:rsidRPr="00480CB1">
      <w:rPr>
        <w:rFonts w:ascii="Calibri" w:hAnsi="Calibri" w:cs="Calibri"/>
        <w:b/>
        <w:bCs/>
        <w:iCs/>
        <w:sz w:val="44"/>
        <w:szCs w:val="44"/>
      </w:rPr>
      <w:t>AMBITO TERRITORIALE SOCIALE DI LUINO</w:t>
    </w:r>
  </w:p>
  <w:p w14:paraId="09484E1C" w14:textId="77777777" w:rsidR="00480CB1" w:rsidRPr="00480CB1" w:rsidRDefault="00480CB1" w:rsidP="00480CB1">
    <w:r w:rsidRPr="00480CB1">
      <w:rPr>
        <w:noProof/>
      </w:rPr>
      <mc:AlternateContent>
        <mc:Choice Requires="wps">
          <w:drawing>
            <wp:anchor distT="0" distB="0" distL="114300" distR="114300" simplePos="0" relativeHeight="251659264" behindDoc="0" locked="0" layoutInCell="1" allowOverlap="1" wp14:anchorId="4D7D19AD" wp14:editId="534EEF18">
              <wp:simplePos x="0" y="0"/>
              <wp:positionH relativeFrom="column">
                <wp:align>center</wp:align>
              </wp:positionH>
              <wp:positionV relativeFrom="paragraph">
                <wp:posOffset>67945</wp:posOffset>
              </wp:positionV>
              <wp:extent cx="5570220" cy="0"/>
              <wp:effectExtent l="0" t="0" r="0" b="0"/>
              <wp:wrapNone/>
              <wp:docPr id="200692645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02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6EEBF8" id="_x0000_t32" coordsize="21600,21600" o:spt="32" o:oned="t" path="m,l21600,21600e" filled="f">
              <v:path arrowok="t" fillok="f" o:connecttype="none"/>
              <o:lock v:ext="edit" shapetype="t"/>
            </v:shapetype>
            <v:shape id="AutoShape 2" o:spid="_x0000_s1026" type="#_x0000_t32" style="position:absolute;margin-left:0;margin-top:5.35pt;width:438.6pt;height:0;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"/>
          </w:pict>
        </mc:Fallback>
      </mc:AlternateContent>
    </w:r>
  </w:p>
  <w:p w14:paraId="35E92D56" w14:textId="77777777" w:rsidR="00480CB1" w:rsidRPr="00480CB1" w:rsidRDefault="00480CB1" w:rsidP="00480CB1">
    <w:pPr>
      <w:keepNext/>
      <w:jc w:val="both"/>
      <w:outlineLvl w:val="3"/>
      <w:rPr>
        <w:rFonts w:ascii="Calibri" w:hAnsi="Calibri" w:cs="Calibri"/>
        <w:b/>
        <w:sz w:val="28"/>
      </w:rPr>
    </w:pPr>
    <w:r w:rsidRPr="00480CB1">
      <w:rPr>
        <w:rFonts w:ascii="Calibri" w:hAnsi="Calibri" w:cs="Calibri"/>
        <w:i/>
        <w:sz w:val="16"/>
      </w:rPr>
      <w:t>COMUNI DI AGRA, BEDERO VALCUVIA, BREZZO DI BEDERO, BRISSAGO VALTRAVAGLIA, CADEGLIANO VICONAGO, CASTELVECCANA, CREMENAGA, CUGLIATE FABIASCO, CUNARDO, CURIGLIA CON MONTEVIASCO, DUMENZA, FERRERA DI VARESE, GERMIGNAGA, GRANTOLA, LAVENA PONTE TRESA, LUINO, MACCAGNO CON PINO E VEDDASCA, MARCHIROLO, MARZIO, MESENZANA, MONTEGRINO VALTRAVAGLIA, PORTO VALTRAVAGLIA, TRONZANO LAGO MAGGIORE, VALGANNA</w:t>
    </w:r>
  </w:p>
  <w:p w14:paraId="40D72CF2" w14:textId="77777777" w:rsidR="00363AF3" w:rsidRDefault="00363AF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2" w15:restartNumberingAfterBreak="0">
    <w:nsid w:val="00000003"/>
    <w:multiLevelType w:val="singleLevel"/>
    <w:tmpl w:val="04100001"/>
    <w:lvl w:ilvl="0">
      <w:start w:val="1"/>
      <w:numFmt w:val="bullet"/>
      <w:lvlText w:val=""/>
      <w:lvlJc w:val="left"/>
      <w:pPr>
        <w:ind w:left="720" w:hanging="360"/>
      </w:pPr>
      <w:rPr>
        <w:rFonts w:ascii="Symbol" w:hAnsi="Symbol" w:hint="default"/>
        <w:sz w:val="24"/>
        <w:szCs w:val="24"/>
      </w:rPr>
    </w:lvl>
  </w:abstractNum>
  <w:abstractNum w:abstractNumId="3" w15:restartNumberingAfterBreak="0">
    <w:nsid w:val="00000005"/>
    <w:multiLevelType w:val="singleLevel"/>
    <w:tmpl w:val="00000005"/>
    <w:name w:val="WW8Num5"/>
    <w:lvl w:ilvl="0">
      <w:start w:val="1"/>
      <w:numFmt w:val="decimal"/>
      <w:lvlText w:val="%1."/>
      <w:lvlJc w:val="left"/>
      <w:pPr>
        <w:tabs>
          <w:tab w:val="num" w:pos="720"/>
        </w:tabs>
        <w:ind w:left="720" w:hanging="360"/>
      </w:pPr>
      <w:rPr>
        <w:rFonts w:hint="default"/>
        <w:szCs w:val="24"/>
      </w:rPr>
    </w:lvl>
  </w:abstractNum>
  <w:abstractNum w:abstractNumId="4"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cs="Wingdings" w:hint="default"/>
        <w:sz w:val="16"/>
        <w:szCs w:val="24"/>
      </w:rPr>
    </w:lvl>
  </w:abstractNum>
  <w:abstractNum w:abstractNumId="5" w15:restartNumberingAfterBreak="0">
    <w:nsid w:val="04671EEF"/>
    <w:multiLevelType w:val="hybridMultilevel"/>
    <w:tmpl w:val="514AD368"/>
    <w:lvl w:ilvl="0" w:tplc="589A61C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2A51E3"/>
    <w:multiLevelType w:val="hybridMultilevel"/>
    <w:tmpl w:val="53CAFA44"/>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7" w15:restartNumberingAfterBreak="0">
    <w:nsid w:val="276B688A"/>
    <w:multiLevelType w:val="hybridMultilevel"/>
    <w:tmpl w:val="F57C5784"/>
    <w:lvl w:ilvl="0" w:tplc="E514B9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496226"/>
    <w:multiLevelType w:val="hybridMultilevel"/>
    <w:tmpl w:val="191C8592"/>
    <w:lvl w:ilvl="0" w:tplc="04100001">
      <w:start w:val="1"/>
      <w:numFmt w:val="bullet"/>
      <w:lvlText w:val=""/>
      <w:lvlJc w:val="left"/>
      <w:pPr>
        <w:ind w:left="722" w:hanging="360"/>
      </w:pPr>
      <w:rPr>
        <w:rFonts w:ascii="Symbol" w:hAnsi="Symbol"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9" w15:restartNumberingAfterBreak="0">
    <w:nsid w:val="422A1973"/>
    <w:multiLevelType w:val="hybridMultilevel"/>
    <w:tmpl w:val="9BFED91C"/>
    <w:lvl w:ilvl="0" w:tplc="E4680010">
      <w:numFmt w:val="bullet"/>
      <w:lvlText w:val="-"/>
      <w:lvlJc w:val="left"/>
      <w:pPr>
        <w:ind w:left="720" w:hanging="360"/>
      </w:pPr>
      <w:rPr>
        <w:rFonts w:ascii="Segoe UI Symbol" w:eastAsia="Times New Roman" w:hAnsi="Segoe UI Symbol" w:cs="Segoe UI Symbol" w:hint="default"/>
        <w:color w:val="202122"/>
        <w:sz w:val="2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5F64351"/>
    <w:multiLevelType w:val="hybridMultilevel"/>
    <w:tmpl w:val="3D22A82E"/>
    <w:lvl w:ilvl="0" w:tplc="1B38912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48461C3"/>
    <w:multiLevelType w:val="hybridMultilevel"/>
    <w:tmpl w:val="DBB09042"/>
    <w:lvl w:ilvl="0" w:tplc="8118F0E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5D0C2E"/>
    <w:multiLevelType w:val="hybridMultilevel"/>
    <w:tmpl w:val="4A5AC4D4"/>
    <w:lvl w:ilvl="0" w:tplc="11A0713A">
      <w:start w:val="1"/>
      <w:numFmt w:val="decimal"/>
      <w:lvlText w:val="%1)"/>
      <w:lvlJc w:val="left"/>
      <w:pPr>
        <w:ind w:left="396" w:hanging="360"/>
      </w:pPr>
      <w:rPr>
        <w:rFonts w:hint="default"/>
      </w:rPr>
    </w:lvl>
    <w:lvl w:ilvl="1" w:tplc="04100019" w:tentative="1">
      <w:start w:val="1"/>
      <w:numFmt w:val="lowerLetter"/>
      <w:lvlText w:val="%2."/>
      <w:lvlJc w:val="left"/>
      <w:pPr>
        <w:ind w:left="1116" w:hanging="360"/>
      </w:pPr>
    </w:lvl>
    <w:lvl w:ilvl="2" w:tplc="0410001B" w:tentative="1">
      <w:start w:val="1"/>
      <w:numFmt w:val="lowerRoman"/>
      <w:lvlText w:val="%3."/>
      <w:lvlJc w:val="right"/>
      <w:pPr>
        <w:ind w:left="1836" w:hanging="180"/>
      </w:pPr>
    </w:lvl>
    <w:lvl w:ilvl="3" w:tplc="0410000F" w:tentative="1">
      <w:start w:val="1"/>
      <w:numFmt w:val="decimal"/>
      <w:lvlText w:val="%4."/>
      <w:lvlJc w:val="left"/>
      <w:pPr>
        <w:ind w:left="2556" w:hanging="360"/>
      </w:pPr>
    </w:lvl>
    <w:lvl w:ilvl="4" w:tplc="04100019" w:tentative="1">
      <w:start w:val="1"/>
      <w:numFmt w:val="lowerLetter"/>
      <w:lvlText w:val="%5."/>
      <w:lvlJc w:val="left"/>
      <w:pPr>
        <w:ind w:left="3276" w:hanging="360"/>
      </w:pPr>
    </w:lvl>
    <w:lvl w:ilvl="5" w:tplc="0410001B" w:tentative="1">
      <w:start w:val="1"/>
      <w:numFmt w:val="lowerRoman"/>
      <w:lvlText w:val="%6."/>
      <w:lvlJc w:val="right"/>
      <w:pPr>
        <w:ind w:left="3996" w:hanging="180"/>
      </w:pPr>
    </w:lvl>
    <w:lvl w:ilvl="6" w:tplc="0410000F" w:tentative="1">
      <w:start w:val="1"/>
      <w:numFmt w:val="decimal"/>
      <w:lvlText w:val="%7."/>
      <w:lvlJc w:val="left"/>
      <w:pPr>
        <w:ind w:left="4716" w:hanging="360"/>
      </w:pPr>
    </w:lvl>
    <w:lvl w:ilvl="7" w:tplc="04100019" w:tentative="1">
      <w:start w:val="1"/>
      <w:numFmt w:val="lowerLetter"/>
      <w:lvlText w:val="%8."/>
      <w:lvlJc w:val="left"/>
      <w:pPr>
        <w:ind w:left="5436" w:hanging="360"/>
      </w:pPr>
    </w:lvl>
    <w:lvl w:ilvl="8" w:tplc="0410001B" w:tentative="1">
      <w:start w:val="1"/>
      <w:numFmt w:val="lowerRoman"/>
      <w:lvlText w:val="%9."/>
      <w:lvlJc w:val="right"/>
      <w:pPr>
        <w:ind w:left="6156" w:hanging="180"/>
      </w:pPr>
    </w:lvl>
  </w:abstractNum>
  <w:abstractNum w:abstractNumId="13" w15:restartNumberingAfterBreak="0">
    <w:nsid w:val="79046CE4"/>
    <w:multiLevelType w:val="hybridMultilevel"/>
    <w:tmpl w:val="6EF40968"/>
    <w:lvl w:ilvl="0" w:tplc="E514B91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CC5754"/>
    <w:multiLevelType w:val="hybridMultilevel"/>
    <w:tmpl w:val="42A2CC62"/>
    <w:lvl w:ilvl="0" w:tplc="D8500D3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982539"/>
    <w:multiLevelType w:val="hybridMultilevel"/>
    <w:tmpl w:val="8F0EAEC2"/>
    <w:lvl w:ilvl="0" w:tplc="E514B9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15778680">
    <w:abstractNumId w:val="0"/>
  </w:num>
  <w:num w:numId="2" w16cid:durableId="1812941822">
    <w:abstractNumId w:val="1"/>
  </w:num>
  <w:num w:numId="3" w16cid:durableId="884802026">
    <w:abstractNumId w:val="6"/>
  </w:num>
  <w:num w:numId="4" w16cid:durableId="1180896247">
    <w:abstractNumId w:val="8"/>
  </w:num>
  <w:num w:numId="5" w16cid:durableId="637496120">
    <w:abstractNumId w:val="2"/>
  </w:num>
  <w:num w:numId="6" w16cid:durableId="1458571414">
    <w:abstractNumId w:val="3"/>
  </w:num>
  <w:num w:numId="7" w16cid:durableId="27070526">
    <w:abstractNumId w:val="4"/>
  </w:num>
  <w:num w:numId="8" w16cid:durableId="797987011">
    <w:abstractNumId w:val="7"/>
  </w:num>
  <w:num w:numId="9" w16cid:durableId="1955407251">
    <w:abstractNumId w:val="15"/>
  </w:num>
  <w:num w:numId="10" w16cid:durableId="1079524987">
    <w:abstractNumId w:val="13"/>
  </w:num>
  <w:num w:numId="11" w16cid:durableId="252860819">
    <w:abstractNumId w:val="12"/>
  </w:num>
  <w:num w:numId="12" w16cid:durableId="1327628947">
    <w:abstractNumId w:val="14"/>
  </w:num>
  <w:num w:numId="13" w16cid:durableId="1175879461">
    <w:abstractNumId w:val="9"/>
  </w:num>
  <w:num w:numId="14" w16cid:durableId="1389887531">
    <w:abstractNumId w:val="10"/>
  </w:num>
  <w:num w:numId="15" w16cid:durableId="892081534">
    <w:abstractNumId w:val="11"/>
  </w:num>
  <w:num w:numId="16" w16cid:durableId="16785809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B93"/>
    <w:rsid w:val="00090214"/>
    <w:rsid w:val="00093FB8"/>
    <w:rsid w:val="000E7BC3"/>
    <w:rsid w:val="000F44A6"/>
    <w:rsid w:val="00140227"/>
    <w:rsid w:val="00142075"/>
    <w:rsid w:val="001A18BF"/>
    <w:rsid w:val="001B1169"/>
    <w:rsid w:val="00221AAF"/>
    <w:rsid w:val="002255E1"/>
    <w:rsid w:val="002473E8"/>
    <w:rsid w:val="002621A8"/>
    <w:rsid w:val="00273460"/>
    <w:rsid w:val="00293B76"/>
    <w:rsid w:val="002A77E9"/>
    <w:rsid w:val="002D1BB9"/>
    <w:rsid w:val="002D64D0"/>
    <w:rsid w:val="002F37F9"/>
    <w:rsid w:val="002F7EE9"/>
    <w:rsid w:val="003135D7"/>
    <w:rsid w:val="00363AF3"/>
    <w:rsid w:val="00374313"/>
    <w:rsid w:val="00375AD7"/>
    <w:rsid w:val="003B23BB"/>
    <w:rsid w:val="003C0170"/>
    <w:rsid w:val="003D56D2"/>
    <w:rsid w:val="003F0B93"/>
    <w:rsid w:val="004145DF"/>
    <w:rsid w:val="00431321"/>
    <w:rsid w:val="00455068"/>
    <w:rsid w:val="00480CB1"/>
    <w:rsid w:val="00487CF1"/>
    <w:rsid w:val="004A3DD7"/>
    <w:rsid w:val="004B6540"/>
    <w:rsid w:val="00506CF6"/>
    <w:rsid w:val="005823E4"/>
    <w:rsid w:val="005E3DE3"/>
    <w:rsid w:val="005E4374"/>
    <w:rsid w:val="005F3064"/>
    <w:rsid w:val="006059D1"/>
    <w:rsid w:val="00624C4C"/>
    <w:rsid w:val="00636B02"/>
    <w:rsid w:val="006637C6"/>
    <w:rsid w:val="00665A2D"/>
    <w:rsid w:val="00692024"/>
    <w:rsid w:val="006A1746"/>
    <w:rsid w:val="006A49D6"/>
    <w:rsid w:val="006C2D5F"/>
    <w:rsid w:val="006E1F73"/>
    <w:rsid w:val="006F74B3"/>
    <w:rsid w:val="00732159"/>
    <w:rsid w:val="00751569"/>
    <w:rsid w:val="0075652B"/>
    <w:rsid w:val="0076320F"/>
    <w:rsid w:val="007944D9"/>
    <w:rsid w:val="007F65C3"/>
    <w:rsid w:val="008160D6"/>
    <w:rsid w:val="008371DB"/>
    <w:rsid w:val="00843BFE"/>
    <w:rsid w:val="00851B37"/>
    <w:rsid w:val="0085241B"/>
    <w:rsid w:val="00853920"/>
    <w:rsid w:val="008540BF"/>
    <w:rsid w:val="008674B3"/>
    <w:rsid w:val="00882C52"/>
    <w:rsid w:val="008967B0"/>
    <w:rsid w:val="008B08B7"/>
    <w:rsid w:val="008F02D0"/>
    <w:rsid w:val="00916C19"/>
    <w:rsid w:val="00917BA7"/>
    <w:rsid w:val="00924BFD"/>
    <w:rsid w:val="009272C8"/>
    <w:rsid w:val="00992C2F"/>
    <w:rsid w:val="009B29FA"/>
    <w:rsid w:val="00A11B97"/>
    <w:rsid w:val="00A1427B"/>
    <w:rsid w:val="00A159ED"/>
    <w:rsid w:val="00A30991"/>
    <w:rsid w:val="00A57C63"/>
    <w:rsid w:val="00A604B5"/>
    <w:rsid w:val="00A65318"/>
    <w:rsid w:val="00AC57A4"/>
    <w:rsid w:val="00AD08A7"/>
    <w:rsid w:val="00AF0822"/>
    <w:rsid w:val="00B45669"/>
    <w:rsid w:val="00B55684"/>
    <w:rsid w:val="00B602A5"/>
    <w:rsid w:val="00B613D8"/>
    <w:rsid w:val="00B634E9"/>
    <w:rsid w:val="00B70F25"/>
    <w:rsid w:val="00B85F95"/>
    <w:rsid w:val="00BA2A58"/>
    <w:rsid w:val="00C212E1"/>
    <w:rsid w:val="00C502CC"/>
    <w:rsid w:val="00C61CB4"/>
    <w:rsid w:val="00CB5783"/>
    <w:rsid w:val="00CB7722"/>
    <w:rsid w:val="00D0627B"/>
    <w:rsid w:val="00D36324"/>
    <w:rsid w:val="00D40842"/>
    <w:rsid w:val="00E001A5"/>
    <w:rsid w:val="00E31D61"/>
    <w:rsid w:val="00E73277"/>
    <w:rsid w:val="00E84224"/>
    <w:rsid w:val="00E95033"/>
    <w:rsid w:val="00ED3768"/>
    <w:rsid w:val="00F10A8B"/>
    <w:rsid w:val="00F164EA"/>
    <w:rsid w:val="00F37322"/>
    <w:rsid w:val="00F710CE"/>
    <w:rsid w:val="00FA6794"/>
    <w:rsid w:val="00FD6188"/>
    <w:rsid w:val="00FE43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201CE7"/>
  <w15:chartTrackingRefBased/>
  <w15:docId w15:val="{688F9A8D-C9EC-4C51-B2B6-01273F105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5F95"/>
    <w:pPr>
      <w:suppressAutoHyphens/>
    </w:pPr>
    <w:rPr>
      <w:lang w:eastAsia="zh-CN"/>
    </w:rPr>
  </w:style>
  <w:style w:type="paragraph" w:styleId="Titolo1">
    <w:name w:val="heading 1"/>
    <w:basedOn w:val="Normale"/>
    <w:next w:val="Normale"/>
    <w:qFormat/>
    <w:pPr>
      <w:keepNext/>
      <w:numPr>
        <w:numId w:val="2"/>
      </w:numPr>
      <w:jc w:val="center"/>
      <w:outlineLvl w:val="0"/>
    </w:pPr>
    <w:rPr>
      <w:sz w:val="44"/>
    </w:rPr>
  </w:style>
  <w:style w:type="paragraph" w:styleId="Titolo2">
    <w:name w:val="heading 2"/>
    <w:basedOn w:val="Normale"/>
    <w:next w:val="Normale"/>
    <w:qFormat/>
    <w:pPr>
      <w:keepNext/>
      <w:numPr>
        <w:ilvl w:val="1"/>
        <w:numId w:val="2"/>
      </w:numPr>
      <w:outlineLvl w:val="1"/>
    </w:pPr>
    <w:rPr>
      <w:rFonts w:ascii="Comic Sans MS" w:hAnsi="Comic Sans MS" w:cs="Comic Sans MS"/>
      <w:b/>
      <w:color w:val="FF0000"/>
      <w:sz w:val="28"/>
    </w:rPr>
  </w:style>
  <w:style w:type="paragraph" w:styleId="Titolo3">
    <w:name w:val="heading 3"/>
    <w:basedOn w:val="Normale"/>
    <w:next w:val="Normale"/>
    <w:qFormat/>
    <w:pPr>
      <w:keepNext/>
      <w:numPr>
        <w:ilvl w:val="2"/>
        <w:numId w:val="2"/>
      </w:numPr>
      <w:outlineLvl w:val="2"/>
    </w:pPr>
    <w:rPr>
      <w:rFonts w:ascii="Comic Sans MS" w:hAnsi="Comic Sans MS" w:cs="Comic Sans MS"/>
      <w:b/>
      <w:color w:val="000000"/>
      <w:sz w:val="28"/>
    </w:rPr>
  </w:style>
  <w:style w:type="paragraph" w:styleId="Titolo4">
    <w:name w:val="heading 4"/>
    <w:basedOn w:val="Normale"/>
    <w:next w:val="Normale"/>
    <w:qFormat/>
    <w:pPr>
      <w:keepNext/>
      <w:numPr>
        <w:ilvl w:val="3"/>
        <w:numId w:val="2"/>
      </w:numPr>
      <w:ind w:left="3540" w:firstLine="0"/>
      <w:jc w:val="both"/>
      <w:outlineLvl w:val="3"/>
    </w:pPr>
    <w:rPr>
      <w:rFonts w:ascii="Arial" w:hAnsi="Arial" w:cs="Arial"/>
      <w:b/>
      <w:sz w:val="28"/>
    </w:rPr>
  </w:style>
  <w:style w:type="paragraph" w:styleId="Titolo5">
    <w:name w:val="heading 5"/>
    <w:basedOn w:val="Normale"/>
    <w:next w:val="Normale"/>
    <w:qFormat/>
    <w:pPr>
      <w:keepNext/>
      <w:numPr>
        <w:ilvl w:val="4"/>
        <w:numId w:val="2"/>
      </w:numPr>
      <w:outlineLvl w:val="4"/>
    </w:pPr>
    <w:rPr>
      <w:rFonts w:ascii="Comic Sans MS" w:hAnsi="Comic Sans MS" w:cs="Comic Sans MS"/>
      <w:b/>
      <w:color w:val="0000FF"/>
      <w:sz w:val="28"/>
    </w:rPr>
  </w:style>
  <w:style w:type="paragraph" w:styleId="Titolo6">
    <w:name w:val="heading 6"/>
    <w:basedOn w:val="Normale"/>
    <w:next w:val="Normale"/>
    <w:qFormat/>
    <w:pPr>
      <w:keepNext/>
      <w:numPr>
        <w:ilvl w:val="5"/>
        <w:numId w:val="2"/>
      </w:numPr>
      <w:jc w:val="center"/>
      <w:outlineLvl w:val="5"/>
    </w:pPr>
    <w:rPr>
      <w:rFonts w:ascii="Arial" w:hAnsi="Arial" w:cs="Arial"/>
      <w:sz w:val="48"/>
    </w:rPr>
  </w:style>
  <w:style w:type="paragraph" w:styleId="Titolo7">
    <w:name w:val="heading 7"/>
    <w:basedOn w:val="Normale"/>
    <w:next w:val="Normale"/>
    <w:qFormat/>
    <w:pPr>
      <w:keepNext/>
      <w:numPr>
        <w:ilvl w:val="6"/>
        <w:numId w:val="2"/>
      </w:numPr>
      <w:outlineLvl w:val="6"/>
    </w:pPr>
    <w:rPr>
      <w:rFonts w:ascii="Comic Sans MS" w:hAnsi="Comic Sans MS" w:cs="Comic Sans MS"/>
      <w:b/>
      <w:color w:val="0000FF"/>
      <w:sz w:val="24"/>
    </w:rPr>
  </w:style>
  <w:style w:type="paragraph" w:styleId="Titolo8">
    <w:name w:val="heading 8"/>
    <w:basedOn w:val="Normale"/>
    <w:next w:val="Normale"/>
    <w:qFormat/>
    <w:pPr>
      <w:keepNext/>
      <w:numPr>
        <w:ilvl w:val="7"/>
        <w:numId w:val="2"/>
      </w:numPr>
      <w:ind w:left="4248" w:firstLine="708"/>
      <w:outlineLvl w:val="7"/>
    </w:pPr>
    <w:rPr>
      <w:sz w:val="44"/>
    </w:rPr>
  </w:style>
  <w:style w:type="paragraph" w:styleId="Titolo9">
    <w:name w:val="heading 9"/>
    <w:basedOn w:val="Normale"/>
    <w:next w:val="Normale"/>
    <w:qFormat/>
    <w:pPr>
      <w:keepNext/>
      <w:numPr>
        <w:ilvl w:val="8"/>
        <w:numId w:val="2"/>
      </w:numPr>
      <w:outlineLvl w:val="8"/>
    </w:pPr>
    <w:rPr>
      <w:rFonts w:ascii="Comic Sans MS" w:hAnsi="Comic Sans MS" w:cs="Comic Sans MS"/>
      <w:b/>
      <w:color w:val="808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Carpredefinitoparagrafo3">
    <w:name w:val="Car. predefinito paragrafo3"/>
  </w:style>
  <w:style w:type="character" w:customStyle="1" w:styleId="Carpredefinitoparagrafo2">
    <w:name w:val="Car. predefinito paragrafo2"/>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Carpredefinitoparagrafo1">
    <w:name w:val="Car. predefinito paragrafo1"/>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styleId="Enfasigrassetto">
    <w:name w:val="Strong"/>
    <w:qFormat/>
    <w:rPr>
      <w:b/>
      <w:bCs/>
    </w:rPr>
  </w:style>
  <w:style w:type="paragraph" w:customStyle="1" w:styleId="Titolo30">
    <w:name w:val="Titolo3"/>
    <w:basedOn w:val="Normale"/>
    <w:next w:val="Corpotesto"/>
    <w:pPr>
      <w:keepNext/>
      <w:spacing w:before="240" w:after="120"/>
    </w:pPr>
    <w:rPr>
      <w:rFonts w:ascii="Liberation Sans" w:eastAsia="Microsoft YaHei" w:hAnsi="Liberation Sans" w:cs="Lucida Sans"/>
      <w:sz w:val="28"/>
      <w:szCs w:val="28"/>
    </w:rPr>
  </w:style>
  <w:style w:type="paragraph" w:styleId="Corpotesto">
    <w:name w:val="Body Text"/>
    <w:basedOn w:val="Normale"/>
    <w:pPr>
      <w:jc w:val="center"/>
    </w:pPr>
    <w:rPr>
      <w:sz w:val="44"/>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Titolo20">
    <w:name w:val="Titolo2"/>
    <w:basedOn w:val="Normale"/>
    <w:next w:val="Corpotesto"/>
    <w:pPr>
      <w:keepNext/>
      <w:spacing w:before="240" w:after="120"/>
    </w:pPr>
    <w:rPr>
      <w:rFonts w:ascii="Liberation Sans" w:eastAsia="Microsoft YaHei" w:hAnsi="Liberation Sans" w:cs="Lucida Sans"/>
      <w:sz w:val="28"/>
      <w:szCs w:val="28"/>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customStyle="1" w:styleId="Corpodeltesto21">
    <w:name w:val="Corpo del testo 21"/>
    <w:basedOn w:val="Normale"/>
    <w:rPr>
      <w:rFonts w:ascii="Comic Sans MS" w:hAnsi="Comic Sans MS" w:cs="Comic Sans MS"/>
      <w:b/>
      <w:sz w:val="22"/>
    </w:rPr>
  </w:style>
  <w:style w:type="paragraph" w:customStyle="1" w:styleId="Corpodeltesto31">
    <w:name w:val="Corpo del testo 31"/>
    <w:basedOn w:val="Normale"/>
    <w:pPr>
      <w:jc w:val="center"/>
    </w:pPr>
    <w:rPr>
      <w:rFonts w:ascii="Comic Sans MS" w:hAnsi="Comic Sans MS" w:cs="Comic Sans MS"/>
      <w:b/>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1416" w:firstLine="708"/>
      <w:jc w:val="both"/>
    </w:pPr>
    <w:rPr>
      <w:bCs/>
      <w:sz w:val="24"/>
    </w:rPr>
  </w:style>
  <w:style w:type="paragraph" w:customStyle="1" w:styleId="Rientrocorpodeltesto21">
    <w:name w:val="Rientro corpo del testo 21"/>
    <w:basedOn w:val="Normale"/>
    <w:pPr>
      <w:ind w:left="284"/>
      <w:jc w:val="both"/>
    </w:pPr>
    <w:rPr>
      <w:bCs/>
      <w:sz w:val="24"/>
    </w:rPr>
  </w:style>
  <w:style w:type="paragraph" w:customStyle="1" w:styleId="Rientrocorpodeltesto31">
    <w:name w:val="Rientro corpo del testo 31"/>
    <w:basedOn w:val="Normale"/>
    <w:pPr>
      <w:ind w:left="6378" w:firstLine="702"/>
      <w:jc w:val="both"/>
    </w:pPr>
    <w:rPr>
      <w:rFonts w:ascii="Arial" w:hAnsi="Arial" w:cs="Arial"/>
      <w:sz w:val="24"/>
    </w:rPr>
  </w:style>
  <w:style w:type="paragraph" w:customStyle="1" w:styleId="Default">
    <w:name w:val="Default"/>
    <w:pPr>
      <w:suppressAutoHyphens/>
      <w:autoSpaceDE w:val="0"/>
    </w:pPr>
    <w:rPr>
      <w:rFonts w:ascii="Tahoma" w:hAnsi="Tahoma" w:cs="Tahoma"/>
      <w:color w:val="000000"/>
      <w:sz w:val="24"/>
      <w:szCs w:val="24"/>
      <w:lang w:eastAsia="zh-CN"/>
    </w:rPr>
  </w:style>
  <w:style w:type="paragraph" w:customStyle="1" w:styleId="Contenutocornice">
    <w:name w:val="Contenuto cornice"/>
    <w:basedOn w:val="Normale"/>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styleId="Paragrafoelenco">
    <w:name w:val="List Paragraph"/>
    <w:basedOn w:val="Normale"/>
    <w:qFormat/>
    <w:pPr>
      <w:ind w:left="708"/>
    </w:pPr>
  </w:style>
  <w:style w:type="character" w:styleId="Menzionenonrisolta">
    <w:name w:val="Unresolved Mention"/>
    <w:uiPriority w:val="99"/>
    <w:semiHidden/>
    <w:unhideWhenUsed/>
    <w:rsid w:val="00E31D61"/>
    <w:rPr>
      <w:color w:val="605E5C"/>
      <w:shd w:val="clear" w:color="auto" w:fill="E1DFDD"/>
    </w:rPr>
  </w:style>
  <w:style w:type="paragraph" w:styleId="Testonotaapidipagina">
    <w:name w:val="footnote text"/>
    <w:basedOn w:val="Normale"/>
    <w:link w:val="TestonotaapidipaginaCarattere"/>
    <w:uiPriority w:val="99"/>
    <w:semiHidden/>
    <w:unhideWhenUsed/>
    <w:rsid w:val="006A49D6"/>
  </w:style>
  <w:style w:type="character" w:customStyle="1" w:styleId="TestonotaapidipaginaCarattere">
    <w:name w:val="Testo nota a piè di pagina Carattere"/>
    <w:basedOn w:val="Carpredefinitoparagrafo"/>
    <w:link w:val="Testonotaapidipagina"/>
    <w:uiPriority w:val="99"/>
    <w:semiHidden/>
    <w:rsid w:val="006A49D6"/>
    <w:rPr>
      <w:lang w:eastAsia="zh-CN"/>
    </w:rPr>
  </w:style>
  <w:style w:type="character" w:styleId="Rimandonotaapidipagina">
    <w:name w:val="footnote reference"/>
    <w:uiPriority w:val="99"/>
    <w:semiHidden/>
    <w:unhideWhenUsed/>
    <w:rsid w:val="006A49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2</Pages>
  <Words>667</Words>
  <Characters>3803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4462</CharactersWithSpaces>
  <SharedDoc>false</SharedDoc>
  <HLinks>
    <vt:vector size="12" baseType="variant">
      <vt:variant>
        <vt:i4>7864336</vt:i4>
      </vt:variant>
      <vt:variant>
        <vt:i4>3</vt:i4>
      </vt:variant>
      <vt:variant>
        <vt:i4>0</vt:i4>
      </vt:variant>
      <vt:variant>
        <vt:i4>5</vt:i4>
      </vt:variant>
      <vt:variant>
        <vt:lpwstr>mailto:pdz.luino@pec.it</vt:lpwstr>
      </vt:variant>
      <vt:variant>
        <vt:lpwstr/>
      </vt:variant>
      <vt:variant>
        <vt:i4>655415</vt:i4>
      </vt:variant>
      <vt:variant>
        <vt:i4>0</vt:i4>
      </vt:variant>
      <vt:variant>
        <vt:i4>0</vt:i4>
      </vt:variant>
      <vt:variant>
        <vt:i4>5</vt:i4>
      </vt:variant>
      <vt:variant>
        <vt:lpwstr>mailto:pdzluino@comune.luino.va.it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formentini</dc:creator>
  <cp:keywords/>
  <dc:description/>
  <cp:lastModifiedBy>Sociali 01</cp:lastModifiedBy>
  <cp:revision>53</cp:revision>
  <cp:lastPrinted>2025-04-18T06:56:00Z</cp:lastPrinted>
  <dcterms:created xsi:type="dcterms:W3CDTF">2024-05-07T14:00:00Z</dcterms:created>
  <dcterms:modified xsi:type="dcterms:W3CDTF">2026-07-10T08:21:00Z</dcterms:modified>
</cp:coreProperties>
</file>